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3D394B" w14:textId="11369E02" w:rsidR="00461BB4" w:rsidRPr="001E2BF9" w:rsidRDefault="00461BB4" w:rsidP="00461BB4">
      <w:pPr>
        <w:spacing w:before="120"/>
        <w:jc w:val="right"/>
        <w:rPr>
          <w:rFonts w:ascii="Arial" w:hAnsi="Arial" w:cs="Arial"/>
          <w:bCs/>
        </w:rPr>
      </w:pPr>
      <w:r w:rsidRPr="001E2BF9">
        <w:rPr>
          <w:rFonts w:ascii="Arial" w:hAnsi="Arial" w:cs="Arial"/>
          <w:i/>
        </w:rPr>
        <w:tab/>
        <w:t>Załącznik nr 1 do zapytania ofertowego</w:t>
      </w:r>
      <w:r w:rsidRPr="001E2BF9">
        <w:rPr>
          <w:rFonts w:ascii="Arial" w:hAnsi="Arial" w:cs="Arial"/>
          <w:bCs/>
        </w:rPr>
        <w:t xml:space="preserve"> </w:t>
      </w:r>
    </w:p>
    <w:p w14:paraId="79CBD91F" w14:textId="10C7B7F7" w:rsidR="00931F9B" w:rsidRPr="001E2BF9" w:rsidRDefault="00931F9B" w:rsidP="00931F9B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 xml:space="preserve">Zn. </w:t>
      </w:r>
      <w:proofErr w:type="spellStart"/>
      <w:r w:rsidRPr="001E2BF9">
        <w:rPr>
          <w:rFonts w:ascii="Arial" w:hAnsi="Arial" w:cs="Arial"/>
          <w:bCs/>
          <w:sz w:val="22"/>
          <w:szCs w:val="22"/>
        </w:rPr>
        <w:t>spr</w:t>
      </w:r>
      <w:proofErr w:type="spellEnd"/>
      <w:r w:rsidRPr="001E2BF9">
        <w:rPr>
          <w:rFonts w:ascii="Arial" w:hAnsi="Arial" w:cs="Arial"/>
          <w:bCs/>
          <w:sz w:val="22"/>
          <w:szCs w:val="22"/>
        </w:rPr>
        <w:t xml:space="preserve">. </w:t>
      </w:r>
      <w:r w:rsidR="00671503" w:rsidRPr="001E2BF9">
        <w:rPr>
          <w:rFonts w:ascii="Arial" w:hAnsi="Arial" w:cs="Arial"/>
          <w:bCs/>
          <w:sz w:val="22"/>
          <w:szCs w:val="22"/>
        </w:rPr>
        <w:t>SA.270.1</w:t>
      </w:r>
      <w:r w:rsidR="004944F5">
        <w:rPr>
          <w:rFonts w:ascii="Arial" w:hAnsi="Arial" w:cs="Arial"/>
          <w:bCs/>
          <w:sz w:val="22"/>
          <w:szCs w:val="22"/>
        </w:rPr>
        <w:t>3</w:t>
      </w:r>
      <w:r w:rsidR="00671503" w:rsidRPr="001E2BF9">
        <w:rPr>
          <w:rFonts w:ascii="Arial" w:hAnsi="Arial" w:cs="Arial"/>
          <w:bCs/>
          <w:sz w:val="22"/>
          <w:szCs w:val="22"/>
        </w:rPr>
        <w:t>.2026</w:t>
      </w:r>
    </w:p>
    <w:p w14:paraId="1C55632A" w14:textId="77777777" w:rsidR="000E1C61" w:rsidRPr="001E2BF9" w:rsidRDefault="000E1C61" w:rsidP="004454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2CA0120" w14:textId="77777777" w:rsidR="00916821" w:rsidRPr="001E2BF9" w:rsidRDefault="000E1C61" w:rsidP="004454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6A99EB4F" w14:textId="77777777" w:rsidR="00916821" w:rsidRPr="001E2BF9" w:rsidRDefault="000E1C61" w:rsidP="004454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2DE528DE" w14:textId="77777777" w:rsidR="004E0C25" w:rsidRPr="001E2BF9" w:rsidRDefault="000E1C61" w:rsidP="004454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B5D8718" w14:textId="77777777" w:rsidR="00916821" w:rsidRPr="001E2BF9" w:rsidRDefault="00916821" w:rsidP="004454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(Nazwa i adres wykonawcy)</w:t>
      </w:r>
    </w:p>
    <w:p w14:paraId="5E147145" w14:textId="77777777" w:rsidR="000E1C61" w:rsidRPr="001E2BF9" w:rsidRDefault="000E1C61" w:rsidP="00445412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514A3DD4" w14:textId="77777777" w:rsidR="00916821" w:rsidRPr="001E2BF9" w:rsidRDefault="000E1C61" w:rsidP="00445412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_____________________________________________</w:t>
      </w:r>
      <w:r w:rsidR="00916821" w:rsidRPr="001E2BF9">
        <w:rPr>
          <w:rFonts w:ascii="Arial" w:hAnsi="Arial" w:cs="Arial"/>
          <w:bCs/>
          <w:sz w:val="22"/>
          <w:szCs w:val="22"/>
        </w:rPr>
        <w:t xml:space="preserve">, dnia </w:t>
      </w:r>
      <w:r w:rsidRPr="001E2BF9">
        <w:rPr>
          <w:rFonts w:ascii="Arial" w:hAnsi="Arial" w:cs="Arial"/>
          <w:bCs/>
          <w:sz w:val="22"/>
          <w:szCs w:val="22"/>
        </w:rPr>
        <w:t>_____________</w:t>
      </w:r>
      <w:r w:rsidR="00916821" w:rsidRPr="001E2BF9">
        <w:rPr>
          <w:rFonts w:ascii="Arial" w:hAnsi="Arial" w:cs="Arial"/>
          <w:bCs/>
          <w:sz w:val="22"/>
          <w:szCs w:val="22"/>
        </w:rPr>
        <w:t xml:space="preserve"> r.</w:t>
      </w:r>
    </w:p>
    <w:p w14:paraId="2832DF16" w14:textId="77777777" w:rsidR="00916821" w:rsidRPr="001E2BF9" w:rsidRDefault="00916821" w:rsidP="004454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2A50624" w14:textId="77777777" w:rsidR="003447D9" w:rsidRPr="001E2BF9" w:rsidRDefault="003447D9" w:rsidP="003447D9">
      <w:pPr>
        <w:ind w:firstLine="4961"/>
        <w:jc w:val="both"/>
        <w:rPr>
          <w:rFonts w:ascii="Arial" w:hAnsi="Arial" w:cs="Arial"/>
          <w:b/>
          <w:bCs/>
          <w:sz w:val="22"/>
          <w:szCs w:val="22"/>
        </w:rPr>
      </w:pPr>
    </w:p>
    <w:p w14:paraId="4FE960EE" w14:textId="77777777" w:rsidR="00916821" w:rsidRPr="001E2BF9" w:rsidRDefault="00916821" w:rsidP="001063BF">
      <w:pPr>
        <w:ind w:firstLine="4961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 xml:space="preserve">Skarb Państwa - </w:t>
      </w:r>
      <w:r w:rsidRPr="001E2BF9">
        <w:rPr>
          <w:rFonts w:ascii="Arial" w:hAnsi="Arial" w:cs="Arial"/>
          <w:b/>
          <w:bCs/>
          <w:sz w:val="22"/>
          <w:szCs w:val="22"/>
        </w:rPr>
        <w:tab/>
      </w:r>
    </w:p>
    <w:p w14:paraId="473859BC" w14:textId="77777777" w:rsidR="003447D9" w:rsidRPr="001E2BF9" w:rsidRDefault="00916821" w:rsidP="001063BF">
      <w:pPr>
        <w:ind w:firstLine="4961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 xml:space="preserve">Państwowe Gospodarstwo Leśne </w:t>
      </w:r>
    </w:p>
    <w:p w14:paraId="57D761E1" w14:textId="77777777" w:rsidR="00916821" w:rsidRPr="001E2BF9" w:rsidRDefault="00916821" w:rsidP="001063BF">
      <w:pPr>
        <w:ind w:firstLine="4961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 xml:space="preserve">Lasy Państwowe </w:t>
      </w:r>
    </w:p>
    <w:p w14:paraId="7CD2D3BE" w14:textId="77777777" w:rsidR="00916821" w:rsidRPr="001E2BF9" w:rsidRDefault="00916821" w:rsidP="001063BF">
      <w:pPr>
        <w:ind w:firstLine="4961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 xml:space="preserve">Nadleśnictwo </w:t>
      </w:r>
      <w:r w:rsidR="00CF1996" w:rsidRPr="001E2BF9">
        <w:rPr>
          <w:rFonts w:ascii="Arial" w:hAnsi="Arial" w:cs="Arial"/>
          <w:b/>
          <w:bCs/>
          <w:sz w:val="22"/>
          <w:szCs w:val="22"/>
        </w:rPr>
        <w:t>Świeradów</w:t>
      </w:r>
    </w:p>
    <w:p w14:paraId="3F122C84" w14:textId="77777777" w:rsidR="003447D9" w:rsidRPr="001E2BF9" w:rsidRDefault="00CF1996" w:rsidP="001063BF">
      <w:pPr>
        <w:ind w:firstLine="4961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>ul. 11</w:t>
      </w:r>
      <w:r w:rsidR="00603DB0" w:rsidRPr="001E2BF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E2BF9">
        <w:rPr>
          <w:rFonts w:ascii="Arial" w:hAnsi="Arial" w:cs="Arial"/>
          <w:b/>
          <w:bCs/>
          <w:sz w:val="22"/>
          <w:szCs w:val="22"/>
        </w:rPr>
        <w:t>Listopada 1</w:t>
      </w:r>
    </w:p>
    <w:p w14:paraId="37428D9C" w14:textId="77777777" w:rsidR="00916821" w:rsidRPr="001E2BF9" w:rsidRDefault="00CF1996" w:rsidP="001063BF">
      <w:pPr>
        <w:ind w:firstLine="4961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>59-850 Świeradów</w:t>
      </w:r>
      <w:r w:rsidR="00010898" w:rsidRPr="001E2BF9">
        <w:rPr>
          <w:rFonts w:ascii="Arial" w:hAnsi="Arial" w:cs="Arial"/>
          <w:b/>
          <w:bCs/>
          <w:sz w:val="22"/>
          <w:szCs w:val="22"/>
        </w:rPr>
        <w:t>-</w:t>
      </w:r>
      <w:r w:rsidRPr="001E2BF9">
        <w:rPr>
          <w:rFonts w:ascii="Arial" w:hAnsi="Arial" w:cs="Arial"/>
          <w:b/>
          <w:bCs/>
          <w:sz w:val="22"/>
          <w:szCs w:val="22"/>
        </w:rPr>
        <w:t>Zdrój</w:t>
      </w:r>
      <w:r w:rsidR="00916821" w:rsidRPr="001E2BF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3F625B" w14:textId="77777777" w:rsidR="003447D9" w:rsidRPr="001E2BF9" w:rsidRDefault="003447D9" w:rsidP="003447D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DACF7E1" w14:textId="77777777" w:rsidR="003447D9" w:rsidRPr="001E2BF9" w:rsidRDefault="003447D9" w:rsidP="003447D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>FORMULARZ OFERTOWY</w:t>
      </w:r>
    </w:p>
    <w:p w14:paraId="3FAE3CC5" w14:textId="77777777" w:rsidR="00916821" w:rsidRPr="001E2BF9" w:rsidRDefault="00916821" w:rsidP="004454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A5E16BA" w14:textId="77777777" w:rsidR="00916821" w:rsidRPr="001E2BF9" w:rsidRDefault="00916821" w:rsidP="004454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 xml:space="preserve">Odpowiadając na </w:t>
      </w:r>
      <w:r w:rsidR="002A4B2A" w:rsidRPr="001E2BF9">
        <w:rPr>
          <w:rFonts w:ascii="Arial" w:hAnsi="Arial" w:cs="Arial"/>
          <w:bCs/>
          <w:sz w:val="22"/>
          <w:szCs w:val="22"/>
        </w:rPr>
        <w:t xml:space="preserve"> </w:t>
      </w:r>
      <w:r w:rsidR="00C57E0A" w:rsidRPr="001E2BF9">
        <w:rPr>
          <w:rFonts w:ascii="Arial" w:hAnsi="Arial" w:cs="Arial"/>
          <w:bCs/>
          <w:sz w:val="22"/>
          <w:szCs w:val="22"/>
        </w:rPr>
        <w:t>zapytanie ofertowe</w:t>
      </w:r>
      <w:r w:rsidR="004B1F9C" w:rsidRPr="001E2BF9">
        <w:rPr>
          <w:rFonts w:ascii="Arial" w:hAnsi="Arial" w:cs="Arial"/>
          <w:bCs/>
          <w:sz w:val="22"/>
          <w:szCs w:val="22"/>
        </w:rPr>
        <w:t xml:space="preserve"> </w:t>
      </w:r>
      <w:r w:rsidR="002A4B2A" w:rsidRPr="001E2BF9">
        <w:rPr>
          <w:rFonts w:ascii="Arial" w:hAnsi="Arial" w:cs="Arial"/>
          <w:bCs/>
          <w:sz w:val="22"/>
          <w:szCs w:val="22"/>
        </w:rPr>
        <w:t xml:space="preserve"> </w:t>
      </w:r>
      <w:r w:rsidRPr="001E2BF9">
        <w:rPr>
          <w:rFonts w:ascii="Arial" w:hAnsi="Arial" w:cs="Arial"/>
          <w:bCs/>
          <w:sz w:val="22"/>
          <w:szCs w:val="22"/>
        </w:rPr>
        <w:t xml:space="preserve">na </w:t>
      </w:r>
      <w:r w:rsidR="0098451D" w:rsidRPr="001E2BF9">
        <w:rPr>
          <w:rFonts w:ascii="Arial" w:hAnsi="Arial" w:cs="Arial"/>
          <w:bCs/>
          <w:sz w:val="22"/>
          <w:szCs w:val="22"/>
        </w:rPr>
        <w:t>zadanie pn.:</w:t>
      </w:r>
    </w:p>
    <w:p w14:paraId="269AAA26" w14:textId="77777777" w:rsidR="006C5C2D" w:rsidRPr="001E2BF9" w:rsidRDefault="006C5C2D" w:rsidP="006C5C2D">
      <w:pPr>
        <w:jc w:val="center"/>
        <w:rPr>
          <w:rFonts w:ascii="Arial" w:hAnsi="Arial" w:cs="Arial"/>
          <w:b/>
          <w:sz w:val="22"/>
          <w:szCs w:val="22"/>
        </w:rPr>
      </w:pPr>
    </w:p>
    <w:p w14:paraId="464464C3" w14:textId="0D611649" w:rsidR="00C5226B" w:rsidRPr="001E2BF9" w:rsidRDefault="004944F5" w:rsidP="004944F5">
      <w:pPr>
        <w:spacing w:after="200" w:line="276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4944F5">
        <w:rPr>
          <w:rFonts w:ascii="Arial" w:hAnsi="Arial" w:cs="Arial"/>
          <w:b/>
          <w:bCs/>
          <w:sz w:val="22"/>
          <w:szCs w:val="22"/>
        </w:rPr>
        <w:t>,,Sukcesywna dostawa kamienia drogowego do konserwacji i remontów dróg leśnych w roku 2026”</w:t>
      </w:r>
    </w:p>
    <w:p w14:paraId="5E0490FC" w14:textId="11208731" w:rsidR="00E653E7" w:rsidRPr="001E2BF9" w:rsidRDefault="002A4B2A" w:rsidP="00E653E7">
      <w:pPr>
        <w:pStyle w:val="Akapitzlist"/>
        <w:numPr>
          <w:ilvl w:val="0"/>
          <w:numId w:val="16"/>
        </w:num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 xml:space="preserve">Oferujemy </w:t>
      </w:r>
      <w:r w:rsidR="00916821" w:rsidRPr="001E2BF9">
        <w:rPr>
          <w:rFonts w:ascii="Arial" w:hAnsi="Arial" w:cs="Arial"/>
          <w:bCs/>
          <w:sz w:val="22"/>
          <w:szCs w:val="22"/>
        </w:rPr>
        <w:t>wykonanie przedmiotu zamówienia</w:t>
      </w:r>
      <w:r w:rsidR="006C5C2D" w:rsidRPr="001E2BF9">
        <w:rPr>
          <w:rFonts w:ascii="Arial" w:hAnsi="Arial" w:cs="Arial"/>
          <w:bCs/>
          <w:sz w:val="22"/>
          <w:szCs w:val="22"/>
        </w:rPr>
        <w:t xml:space="preserve"> </w:t>
      </w:r>
      <w:r w:rsidRPr="001E2BF9">
        <w:rPr>
          <w:rFonts w:ascii="Arial" w:hAnsi="Arial" w:cs="Arial"/>
          <w:bCs/>
          <w:sz w:val="22"/>
          <w:szCs w:val="22"/>
        </w:rPr>
        <w:t xml:space="preserve">za </w:t>
      </w:r>
      <w:r w:rsidR="00916821" w:rsidRPr="001E2BF9">
        <w:rPr>
          <w:rFonts w:ascii="Arial" w:hAnsi="Arial" w:cs="Arial"/>
          <w:bCs/>
          <w:sz w:val="22"/>
          <w:szCs w:val="22"/>
        </w:rPr>
        <w:t>następujące wynagrodzenie</w:t>
      </w:r>
      <w:bookmarkStart w:id="0" w:name="_Hlk163725530"/>
      <w:r w:rsidR="004944F5">
        <w:rPr>
          <w:rFonts w:ascii="Arial" w:hAnsi="Arial" w:cs="Arial"/>
          <w:bCs/>
          <w:sz w:val="22"/>
          <w:szCs w:val="22"/>
        </w:rPr>
        <w:t xml:space="preserve"> brutto</w:t>
      </w:r>
      <w:r w:rsidR="00E653E7" w:rsidRPr="001E2BF9">
        <w:rPr>
          <w:rFonts w:ascii="Arial" w:hAnsi="Arial" w:cs="Arial"/>
          <w:bCs/>
          <w:sz w:val="22"/>
          <w:szCs w:val="22"/>
        </w:rPr>
        <w:t>:</w:t>
      </w:r>
    </w:p>
    <w:p w14:paraId="5EA2F151" w14:textId="77777777" w:rsidR="00E653E7" w:rsidRPr="001E2BF9" w:rsidRDefault="00E653E7" w:rsidP="00E653E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03AF5DA" w14:textId="0332D6AE" w:rsidR="00E653E7" w:rsidRPr="001E2BF9" w:rsidRDefault="00E653E7" w:rsidP="00E653E7">
      <w:pPr>
        <w:spacing w:line="360" w:lineRule="auto"/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 xml:space="preserve">Łączną cenę netto: ____________________________ zł. </w:t>
      </w:r>
    </w:p>
    <w:p w14:paraId="20F69206" w14:textId="77777777" w:rsidR="00E653E7" w:rsidRPr="001E2BF9" w:rsidRDefault="00E653E7" w:rsidP="00E653E7">
      <w:pPr>
        <w:spacing w:line="360" w:lineRule="auto"/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 xml:space="preserve">Stawka podatku VAT 23 % </w:t>
      </w:r>
    </w:p>
    <w:p w14:paraId="2E4CC453" w14:textId="6C3060A3" w:rsidR="00E653E7" w:rsidRPr="001E2BF9" w:rsidRDefault="00E653E7" w:rsidP="00E653E7">
      <w:pPr>
        <w:spacing w:line="360" w:lineRule="auto"/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1E2BF9">
        <w:rPr>
          <w:rFonts w:ascii="Arial" w:hAnsi="Arial" w:cs="Arial"/>
          <w:b/>
          <w:bCs/>
          <w:sz w:val="22"/>
          <w:szCs w:val="22"/>
        </w:rPr>
        <w:t xml:space="preserve">Łączną cenę brutto: ___________________________________ zł  </w:t>
      </w:r>
    </w:p>
    <w:p w14:paraId="598BD903" w14:textId="42DAD108" w:rsidR="00E653E7" w:rsidRDefault="00E653E7" w:rsidP="00E653E7">
      <w:pPr>
        <w:pStyle w:val="Akapitzlist"/>
        <w:numPr>
          <w:ilvl w:val="0"/>
          <w:numId w:val="16"/>
        </w:num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Wynagrodzenie zaoferowane w pkt 1 powyżej wynika z poniższego Kosztorysu Ofertowego i stanowi sumę wartości całkowitych netto  za poszczególne pozycje (</w:t>
      </w:r>
      <w:r w:rsidR="000D44B8">
        <w:rPr>
          <w:rFonts w:ascii="Arial" w:hAnsi="Arial" w:cs="Arial"/>
          <w:bCs/>
          <w:sz w:val="22"/>
          <w:szCs w:val="22"/>
        </w:rPr>
        <w:t>dostawy</w:t>
      </w:r>
      <w:r w:rsidRPr="001E2BF9">
        <w:rPr>
          <w:rFonts w:ascii="Arial" w:hAnsi="Arial" w:cs="Arial"/>
          <w:bCs/>
          <w:sz w:val="22"/>
          <w:szCs w:val="22"/>
        </w:rPr>
        <w:t>).</w:t>
      </w:r>
      <w:r w:rsidR="004944F5">
        <w:rPr>
          <w:rFonts w:ascii="Arial" w:hAnsi="Arial" w:cs="Arial"/>
          <w:bCs/>
          <w:sz w:val="22"/>
          <w:szCs w:val="22"/>
        </w:rPr>
        <w:br/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2325"/>
        <w:gridCol w:w="1276"/>
        <w:gridCol w:w="992"/>
        <w:gridCol w:w="1418"/>
        <w:gridCol w:w="2297"/>
      </w:tblGrid>
      <w:tr w:rsidR="004944F5" w:rsidRPr="0007031D" w14:paraId="5373A70A" w14:textId="77777777" w:rsidTr="00B542C7">
        <w:trPr>
          <w:trHeight w:val="346"/>
        </w:trPr>
        <w:tc>
          <w:tcPr>
            <w:tcW w:w="510" w:type="dxa"/>
          </w:tcPr>
          <w:p w14:paraId="27B2CF7D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proofErr w:type="spellStart"/>
            <w:r w:rsidRPr="003D3EB4">
              <w:rPr>
                <w:rFonts w:ascii="Arial" w:hAnsi="Arial" w:cs="Arial"/>
                <w:bCs/>
              </w:rPr>
              <w:t>Lp</w:t>
            </w:r>
            <w:proofErr w:type="spellEnd"/>
          </w:p>
        </w:tc>
        <w:tc>
          <w:tcPr>
            <w:tcW w:w="2325" w:type="dxa"/>
          </w:tcPr>
          <w:p w14:paraId="11CEC7F4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Nazwa</w:t>
            </w:r>
          </w:p>
        </w:tc>
        <w:tc>
          <w:tcPr>
            <w:tcW w:w="1276" w:type="dxa"/>
          </w:tcPr>
          <w:p w14:paraId="44D99170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Frakcja (mm)</w:t>
            </w:r>
          </w:p>
        </w:tc>
        <w:tc>
          <w:tcPr>
            <w:tcW w:w="992" w:type="dxa"/>
          </w:tcPr>
          <w:p w14:paraId="69AD5F8F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Ilość w tonach</w:t>
            </w:r>
          </w:p>
        </w:tc>
        <w:tc>
          <w:tcPr>
            <w:tcW w:w="1418" w:type="dxa"/>
          </w:tcPr>
          <w:p w14:paraId="3B37E40A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 xml:space="preserve">Cena jednostkowa </w:t>
            </w:r>
            <w:r>
              <w:rPr>
                <w:rFonts w:ascii="Arial" w:hAnsi="Arial" w:cs="Arial"/>
                <w:bCs/>
              </w:rPr>
              <w:t xml:space="preserve">netto </w:t>
            </w:r>
            <w:r w:rsidRPr="003D3EB4">
              <w:rPr>
                <w:rFonts w:ascii="Arial" w:hAnsi="Arial" w:cs="Arial"/>
                <w:bCs/>
              </w:rPr>
              <w:t>(zł/tona)</w:t>
            </w:r>
          </w:p>
        </w:tc>
        <w:tc>
          <w:tcPr>
            <w:tcW w:w="2297" w:type="dxa"/>
          </w:tcPr>
          <w:p w14:paraId="6A342D78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Wartość netto (zł)</w:t>
            </w:r>
          </w:p>
        </w:tc>
      </w:tr>
      <w:tr w:rsidR="004944F5" w:rsidRPr="0007031D" w14:paraId="655906EA" w14:textId="77777777" w:rsidTr="00B542C7">
        <w:trPr>
          <w:trHeight w:val="343"/>
        </w:trPr>
        <w:tc>
          <w:tcPr>
            <w:tcW w:w="4111" w:type="dxa"/>
            <w:gridSpan w:val="3"/>
          </w:tcPr>
          <w:p w14:paraId="16DBFD5B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</w:tcPr>
          <w:p w14:paraId="109353EB" w14:textId="77777777" w:rsidR="004944F5" w:rsidRPr="003D3EB4" w:rsidRDefault="004944F5" w:rsidP="0037599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(1)</w:t>
            </w:r>
          </w:p>
        </w:tc>
        <w:tc>
          <w:tcPr>
            <w:tcW w:w="1418" w:type="dxa"/>
          </w:tcPr>
          <w:p w14:paraId="7F071943" w14:textId="77777777" w:rsidR="004944F5" w:rsidRPr="003D3EB4" w:rsidRDefault="004944F5" w:rsidP="0037599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(2)</w:t>
            </w:r>
          </w:p>
        </w:tc>
        <w:tc>
          <w:tcPr>
            <w:tcW w:w="2297" w:type="dxa"/>
          </w:tcPr>
          <w:p w14:paraId="7DB0B880" w14:textId="5F91E55D" w:rsidR="004944F5" w:rsidRPr="003D3EB4" w:rsidRDefault="004944F5" w:rsidP="00B542C7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(1) X (2)</w:t>
            </w:r>
          </w:p>
        </w:tc>
      </w:tr>
      <w:tr w:rsidR="004944F5" w:rsidRPr="0007031D" w14:paraId="1C4534DA" w14:textId="77777777" w:rsidTr="00B542C7">
        <w:tc>
          <w:tcPr>
            <w:tcW w:w="510" w:type="dxa"/>
          </w:tcPr>
          <w:p w14:paraId="236B1CF8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325" w:type="dxa"/>
          </w:tcPr>
          <w:p w14:paraId="5F432764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Kruszywo o ciągłym uziarnieniu (bazaltowe)</w:t>
            </w:r>
          </w:p>
        </w:tc>
        <w:tc>
          <w:tcPr>
            <w:tcW w:w="1276" w:type="dxa"/>
          </w:tcPr>
          <w:p w14:paraId="2E4B043E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/</w:t>
            </w:r>
            <w:r w:rsidRPr="003D3EB4">
              <w:rPr>
                <w:rFonts w:ascii="Arial" w:hAnsi="Arial" w:cs="Arial"/>
                <w:bCs/>
              </w:rPr>
              <w:t>63</w:t>
            </w:r>
          </w:p>
        </w:tc>
        <w:tc>
          <w:tcPr>
            <w:tcW w:w="992" w:type="dxa"/>
          </w:tcPr>
          <w:p w14:paraId="0EEE7AFE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120</w:t>
            </w:r>
            <w:r w:rsidRPr="003D3EB4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18" w:type="dxa"/>
          </w:tcPr>
          <w:p w14:paraId="6DF12C26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297" w:type="dxa"/>
          </w:tcPr>
          <w:p w14:paraId="5837B1C1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4944F5" w:rsidRPr="0007031D" w14:paraId="70B8BE70" w14:textId="77777777" w:rsidTr="00B542C7">
        <w:tc>
          <w:tcPr>
            <w:tcW w:w="510" w:type="dxa"/>
          </w:tcPr>
          <w:p w14:paraId="260945AC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325" w:type="dxa"/>
          </w:tcPr>
          <w:p w14:paraId="4CC28CFC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Kruszywo o ciągłym uziarnieniu (bazaltowe)</w:t>
            </w:r>
          </w:p>
        </w:tc>
        <w:tc>
          <w:tcPr>
            <w:tcW w:w="1276" w:type="dxa"/>
          </w:tcPr>
          <w:p w14:paraId="5EA76D8C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/</w:t>
            </w:r>
            <w:r w:rsidRPr="003D3EB4">
              <w:rPr>
                <w:rFonts w:ascii="Arial" w:hAnsi="Arial" w:cs="Arial"/>
                <w:bCs/>
              </w:rPr>
              <w:t>31,5</w:t>
            </w:r>
          </w:p>
        </w:tc>
        <w:tc>
          <w:tcPr>
            <w:tcW w:w="992" w:type="dxa"/>
          </w:tcPr>
          <w:p w14:paraId="58227112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90</w:t>
            </w:r>
            <w:r w:rsidRPr="003D3EB4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1418" w:type="dxa"/>
          </w:tcPr>
          <w:p w14:paraId="3C5897E1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297" w:type="dxa"/>
          </w:tcPr>
          <w:p w14:paraId="2DC77280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4944F5" w:rsidRPr="0007031D" w14:paraId="0491D463" w14:textId="77777777" w:rsidTr="00B542C7">
        <w:tc>
          <w:tcPr>
            <w:tcW w:w="510" w:type="dxa"/>
          </w:tcPr>
          <w:p w14:paraId="7A6EBA82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325" w:type="dxa"/>
          </w:tcPr>
          <w:p w14:paraId="04F5F5C1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Kruszywo o ciągłym uziarnieniu (bazaltowe)</w:t>
            </w:r>
          </w:p>
        </w:tc>
        <w:tc>
          <w:tcPr>
            <w:tcW w:w="1276" w:type="dxa"/>
          </w:tcPr>
          <w:p w14:paraId="6AE1AF93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0</w:t>
            </w:r>
            <w:r>
              <w:rPr>
                <w:rFonts w:ascii="Arial" w:hAnsi="Arial" w:cs="Arial"/>
                <w:bCs/>
              </w:rPr>
              <w:t>/</w:t>
            </w:r>
            <w:r w:rsidRPr="003D3EB4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992" w:type="dxa"/>
          </w:tcPr>
          <w:p w14:paraId="6F1978A9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  <w:r w:rsidRPr="003D3EB4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1418" w:type="dxa"/>
          </w:tcPr>
          <w:p w14:paraId="3F36D8B7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297" w:type="dxa"/>
          </w:tcPr>
          <w:p w14:paraId="3624BEEB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4944F5" w:rsidRPr="0007031D" w14:paraId="57E9A741" w14:textId="77777777" w:rsidTr="00B542C7">
        <w:trPr>
          <w:trHeight w:val="70"/>
        </w:trPr>
        <w:tc>
          <w:tcPr>
            <w:tcW w:w="510" w:type="dxa"/>
          </w:tcPr>
          <w:p w14:paraId="698D84D2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2325" w:type="dxa"/>
          </w:tcPr>
          <w:p w14:paraId="752D6898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Kruszywo grube (bazaltowe)</w:t>
            </w:r>
          </w:p>
        </w:tc>
        <w:tc>
          <w:tcPr>
            <w:tcW w:w="1276" w:type="dxa"/>
          </w:tcPr>
          <w:p w14:paraId="6A12762B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31,5</w:t>
            </w:r>
            <w:r>
              <w:rPr>
                <w:rFonts w:ascii="Arial" w:hAnsi="Arial" w:cs="Arial"/>
                <w:bCs/>
              </w:rPr>
              <w:t>/</w:t>
            </w:r>
            <w:r w:rsidRPr="003D3EB4">
              <w:rPr>
                <w:rFonts w:ascii="Arial" w:hAnsi="Arial" w:cs="Arial"/>
                <w:bCs/>
              </w:rPr>
              <w:t>63</w:t>
            </w:r>
          </w:p>
        </w:tc>
        <w:tc>
          <w:tcPr>
            <w:tcW w:w="992" w:type="dxa"/>
          </w:tcPr>
          <w:p w14:paraId="614C3FA3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  <w:r w:rsidRPr="003D3EB4"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1418" w:type="dxa"/>
          </w:tcPr>
          <w:p w14:paraId="45323F42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297" w:type="dxa"/>
          </w:tcPr>
          <w:p w14:paraId="33B1A829" w14:textId="77777777" w:rsidR="004944F5" w:rsidRPr="003D3EB4" w:rsidRDefault="004944F5" w:rsidP="00375990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4944F5" w:rsidRPr="0007031D" w14:paraId="415C1BCB" w14:textId="77777777" w:rsidTr="00B542C7">
        <w:trPr>
          <w:trHeight w:val="70"/>
        </w:trPr>
        <w:tc>
          <w:tcPr>
            <w:tcW w:w="6521" w:type="dxa"/>
            <w:gridSpan w:val="5"/>
          </w:tcPr>
          <w:p w14:paraId="39C25B8E" w14:textId="1191DA88" w:rsidR="004944F5" w:rsidRPr="00B542C7" w:rsidRDefault="004944F5" w:rsidP="0037599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                                                                                           </w:t>
            </w:r>
            <w:r w:rsidR="00B542C7" w:rsidRPr="00B542C7">
              <w:rPr>
                <w:rFonts w:ascii="Arial" w:hAnsi="Arial" w:cs="Arial"/>
                <w:b/>
                <w:bCs/>
                <w:sz w:val="22"/>
                <w:szCs w:val="22"/>
              </w:rPr>
              <w:t>Suma netto:</w:t>
            </w:r>
          </w:p>
        </w:tc>
        <w:tc>
          <w:tcPr>
            <w:tcW w:w="2297" w:type="dxa"/>
          </w:tcPr>
          <w:p w14:paraId="703F227C" w14:textId="77777777" w:rsidR="004944F5" w:rsidRPr="0007031D" w:rsidRDefault="004944F5" w:rsidP="00375990">
            <w:pPr>
              <w:jc w:val="both"/>
              <w:rPr>
                <w:rFonts w:cs="Arial"/>
                <w:sz w:val="22"/>
                <w:szCs w:val="22"/>
              </w:rPr>
            </w:pPr>
          </w:p>
        </w:tc>
      </w:tr>
      <w:bookmarkEnd w:id="0"/>
    </w:tbl>
    <w:p w14:paraId="6ADAF1CC" w14:textId="77777777" w:rsidR="0053774B" w:rsidRPr="001E2BF9" w:rsidRDefault="0053774B" w:rsidP="004944F5">
      <w:pPr>
        <w:widowControl w:val="0"/>
        <w:jc w:val="both"/>
        <w:rPr>
          <w:rFonts w:ascii="Arial" w:eastAsia="Arial" w:hAnsi="Arial" w:cs="Arial"/>
          <w:bCs/>
          <w:kern w:val="1"/>
          <w:sz w:val="22"/>
          <w:szCs w:val="22"/>
        </w:rPr>
      </w:pPr>
    </w:p>
    <w:p w14:paraId="6C7B1E1C" w14:textId="77777777" w:rsidR="00F00079" w:rsidRPr="001E2BF9" w:rsidRDefault="00F00079" w:rsidP="00E653E7">
      <w:pPr>
        <w:widowControl w:val="0"/>
        <w:numPr>
          <w:ilvl w:val="0"/>
          <w:numId w:val="16"/>
        </w:numPr>
        <w:jc w:val="both"/>
        <w:rPr>
          <w:rFonts w:ascii="Arial" w:eastAsia="Arial" w:hAnsi="Arial" w:cs="Arial"/>
          <w:bCs/>
          <w:kern w:val="1"/>
          <w:sz w:val="22"/>
          <w:szCs w:val="22"/>
        </w:rPr>
      </w:pPr>
      <w:r w:rsidRPr="001E2BF9">
        <w:rPr>
          <w:rFonts w:ascii="Arial" w:eastAsia="Arial" w:hAnsi="Arial" w:cs="Arial"/>
          <w:kern w:val="1"/>
          <w:sz w:val="22"/>
          <w:szCs w:val="22"/>
        </w:rPr>
        <w:t>Zamówienie zrealizuję w terminie</w:t>
      </w:r>
      <w:r w:rsidR="00C57E0A" w:rsidRPr="001E2BF9">
        <w:rPr>
          <w:rFonts w:ascii="Arial" w:eastAsia="Arial" w:hAnsi="Arial" w:cs="Arial"/>
          <w:kern w:val="1"/>
          <w:sz w:val="22"/>
          <w:szCs w:val="22"/>
        </w:rPr>
        <w:t xml:space="preserve"> wskazanym w zapytaniu ofertowym</w:t>
      </w:r>
      <w:r w:rsidR="004F72E4" w:rsidRPr="001E2BF9">
        <w:rPr>
          <w:rFonts w:ascii="Arial" w:eastAsia="Arial" w:hAnsi="Arial" w:cs="Arial"/>
          <w:kern w:val="1"/>
          <w:sz w:val="22"/>
          <w:szCs w:val="22"/>
        </w:rPr>
        <w:t>.</w:t>
      </w:r>
    </w:p>
    <w:p w14:paraId="4A3F13E1" w14:textId="77777777" w:rsidR="00F00079" w:rsidRPr="001E2BF9" w:rsidRDefault="00F00079" w:rsidP="00F00079">
      <w:pPr>
        <w:widowControl w:val="0"/>
        <w:jc w:val="both"/>
        <w:rPr>
          <w:rFonts w:ascii="Arial" w:eastAsia="Arial" w:hAnsi="Arial" w:cs="Arial"/>
          <w:bCs/>
          <w:kern w:val="1"/>
          <w:sz w:val="22"/>
          <w:szCs w:val="22"/>
        </w:rPr>
      </w:pPr>
    </w:p>
    <w:p w14:paraId="70EA7461" w14:textId="77777777" w:rsidR="00302D32" w:rsidRPr="001E2BF9" w:rsidRDefault="00F00079" w:rsidP="00E653E7">
      <w:pPr>
        <w:widowControl w:val="0"/>
        <w:numPr>
          <w:ilvl w:val="0"/>
          <w:numId w:val="16"/>
        </w:numPr>
        <w:jc w:val="both"/>
        <w:rPr>
          <w:rFonts w:ascii="Arial" w:eastAsia="Arial Unicode MS" w:hAnsi="Arial" w:cs="Arial"/>
          <w:kern w:val="1"/>
          <w:sz w:val="22"/>
          <w:szCs w:val="22"/>
        </w:rPr>
      </w:pPr>
      <w:r w:rsidRPr="001E2BF9">
        <w:rPr>
          <w:rFonts w:ascii="Arial" w:eastAsia="Arial" w:hAnsi="Arial" w:cs="Arial"/>
          <w:kern w:val="1"/>
          <w:sz w:val="22"/>
          <w:szCs w:val="22"/>
        </w:rPr>
        <w:t>Oświadczam, że zapoznałem się z opisem przedmiotu zamówienia i nie wnoszę do niego zastrzeżeń oraz że mam konieczne informacje potrzebne do właściwego wykonania zamówienia.</w:t>
      </w:r>
    </w:p>
    <w:p w14:paraId="6D7F9EAD" w14:textId="77777777" w:rsidR="003447D9" w:rsidRPr="001E2BF9" w:rsidRDefault="003447D9" w:rsidP="003447D9">
      <w:pPr>
        <w:pStyle w:val="Akapitzlist"/>
        <w:rPr>
          <w:rFonts w:ascii="Arial" w:eastAsia="Arial Unicode MS" w:hAnsi="Arial" w:cs="Arial"/>
          <w:kern w:val="1"/>
          <w:sz w:val="22"/>
          <w:szCs w:val="22"/>
        </w:rPr>
      </w:pPr>
    </w:p>
    <w:p w14:paraId="53F75359" w14:textId="77777777" w:rsidR="003447D9" w:rsidRPr="001E2BF9" w:rsidRDefault="003447D9" w:rsidP="00E653E7">
      <w:pPr>
        <w:widowControl w:val="0"/>
        <w:numPr>
          <w:ilvl w:val="0"/>
          <w:numId w:val="16"/>
        </w:numPr>
        <w:jc w:val="both"/>
        <w:rPr>
          <w:rFonts w:ascii="Arial" w:eastAsia="Arial Unicode MS" w:hAnsi="Arial" w:cs="Arial"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kern w:val="1"/>
          <w:sz w:val="22"/>
          <w:szCs w:val="22"/>
        </w:rPr>
        <w:t>Oświadczam, że zapoznałem się ze wzorem umowy i nie wnoszę do niego zastrzeżeń.</w:t>
      </w:r>
    </w:p>
    <w:p w14:paraId="52456AF4" w14:textId="698D8329" w:rsidR="004F72E4" w:rsidRPr="001E2BF9" w:rsidRDefault="00302D32" w:rsidP="00E653E7">
      <w:pPr>
        <w:numPr>
          <w:ilvl w:val="0"/>
          <w:numId w:val="16"/>
        </w:numPr>
        <w:spacing w:before="240" w:after="240"/>
        <w:jc w:val="both"/>
        <w:rPr>
          <w:rFonts w:ascii="Arial" w:hAnsi="Arial" w:cs="Arial"/>
          <w:bCs/>
          <w:sz w:val="22"/>
          <w:szCs w:val="22"/>
        </w:rPr>
      </w:pPr>
      <w:bookmarkStart w:id="1" w:name="_Hlk133574323"/>
      <w:r w:rsidRPr="001E2BF9">
        <w:rPr>
          <w:rFonts w:ascii="Arial" w:hAnsi="Arial" w:cs="Arial"/>
          <w:bCs/>
          <w:sz w:val="22"/>
          <w:szCs w:val="22"/>
        </w:rPr>
        <w:t>Informujemy,</w:t>
      </w:r>
      <w:r w:rsidRPr="001E2BF9">
        <w:rPr>
          <w:rFonts w:ascii="Arial" w:hAnsi="Arial" w:cs="Arial"/>
          <w:b/>
          <w:sz w:val="22"/>
          <w:szCs w:val="22"/>
        </w:rPr>
        <w:t xml:space="preserve"> </w:t>
      </w:r>
      <w:r w:rsidRPr="001E2BF9">
        <w:rPr>
          <w:rFonts w:ascii="Arial" w:hAnsi="Arial" w:cs="Arial"/>
          <w:bCs/>
          <w:sz w:val="22"/>
          <w:szCs w:val="22"/>
        </w:rPr>
        <w:t xml:space="preserve">że wybór oferty </w:t>
      </w:r>
      <w:r w:rsidR="008559A3" w:rsidRPr="001E2BF9">
        <w:rPr>
          <w:rFonts w:ascii="Arial" w:hAnsi="Arial" w:cs="Arial"/>
          <w:b/>
          <w:sz w:val="22"/>
          <w:szCs w:val="22"/>
        </w:rPr>
        <w:t>NIE BĘDZIE/ BĘDZIE</w:t>
      </w:r>
      <w:r w:rsidR="008559A3" w:rsidRPr="001E2BF9">
        <w:rPr>
          <w:rFonts w:ascii="Arial" w:hAnsi="Arial" w:cs="Arial"/>
          <w:bCs/>
          <w:sz w:val="22"/>
          <w:szCs w:val="22"/>
        </w:rPr>
        <w:t xml:space="preserve"> </w:t>
      </w:r>
      <w:r w:rsidRPr="001E2BF9">
        <w:rPr>
          <w:rFonts w:ascii="Arial" w:hAnsi="Arial" w:cs="Arial"/>
          <w:bCs/>
          <w:sz w:val="22"/>
          <w:szCs w:val="22"/>
        </w:rPr>
        <w:t xml:space="preserve">prowadzić do powstania </w:t>
      </w:r>
      <w:r w:rsidRPr="001E2BF9">
        <w:rPr>
          <w:rFonts w:ascii="Arial" w:hAnsi="Arial" w:cs="Arial"/>
          <w:bCs/>
          <w:sz w:val="22"/>
          <w:szCs w:val="22"/>
        </w:rPr>
        <w:br/>
        <w:t>u Zamawiającego obowiązku podatkowego zgodnie z przepisami o podatku od towarów i usług.</w:t>
      </w:r>
    </w:p>
    <w:p w14:paraId="4C24E284" w14:textId="2D769691" w:rsidR="004F72E4" w:rsidRPr="001E2BF9" w:rsidRDefault="004F72E4" w:rsidP="004F72E4">
      <w:pPr>
        <w:spacing w:before="240" w:after="240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1E2BF9">
        <w:rPr>
          <w:rFonts w:ascii="Arial" w:hAnsi="Arial" w:cs="Arial"/>
          <w:bCs/>
          <w:sz w:val="22"/>
          <w:szCs w:val="22"/>
        </w:rPr>
        <w:t xml:space="preserve">(Jeżeli wybór oferty NIE będzie prowadził do powstania obowiązku podatkowego </w:t>
      </w:r>
      <w:r w:rsidR="00F325B9" w:rsidRPr="001E2BF9">
        <w:rPr>
          <w:rFonts w:ascii="Arial" w:hAnsi="Arial" w:cs="Arial"/>
          <w:bCs/>
          <w:sz w:val="22"/>
          <w:szCs w:val="22"/>
        </w:rPr>
        <w:br/>
      </w:r>
      <w:r w:rsidRPr="001E2BF9">
        <w:rPr>
          <w:rFonts w:ascii="Arial" w:hAnsi="Arial" w:cs="Arial"/>
          <w:bCs/>
          <w:sz w:val="22"/>
          <w:szCs w:val="22"/>
        </w:rPr>
        <w:t>u Zamawiającego,</w:t>
      </w:r>
      <w:r w:rsidRPr="001E2BF9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Pr="001E2BF9">
        <w:rPr>
          <w:rFonts w:ascii="Arial" w:hAnsi="Arial" w:cs="Arial"/>
          <w:b/>
          <w:sz w:val="22"/>
          <w:szCs w:val="22"/>
          <w:u w:val="single"/>
        </w:rPr>
        <w:t xml:space="preserve">proszę nie wypełniać kolejnej części punktu </w:t>
      </w:r>
      <w:r w:rsidR="002E1D07" w:rsidRPr="001E2BF9">
        <w:rPr>
          <w:rFonts w:ascii="Arial" w:hAnsi="Arial" w:cs="Arial"/>
          <w:b/>
          <w:sz w:val="22"/>
          <w:szCs w:val="22"/>
          <w:u w:val="single"/>
        </w:rPr>
        <w:t>6</w:t>
      </w:r>
      <w:r w:rsidRPr="001E2BF9">
        <w:rPr>
          <w:rFonts w:ascii="Arial" w:hAnsi="Arial" w:cs="Arial"/>
          <w:b/>
          <w:sz w:val="22"/>
          <w:szCs w:val="22"/>
          <w:u w:val="single"/>
        </w:rPr>
        <w:t>)</w:t>
      </w:r>
    </w:p>
    <w:bookmarkEnd w:id="1"/>
    <w:p w14:paraId="3E12AD8E" w14:textId="77777777" w:rsidR="00A52F37" w:rsidRPr="001E2BF9" w:rsidRDefault="00302D32" w:rsidP="00A52F37">
      <w:pPr>
        <w:ind w:left="34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Nazwa (rodzaj) towaru i usługi, których dostawa lub świadczenie będzie prowadzić do powstania u Zamawiającego obowiązku podatkowego zgodnie z przepisami o podatku od towarów i usług (VAT):</w:t>
      </w:r>
      <w:r w:rsidR="00A52F37" w:rsidRPr="001E2BF9">
        <w:rPr>
          <w:rFonts w:ascii="Arial" w:hAnsi="Arial" w:cs="Arial"/>
          <w:bCs/>
          <w:sz w:val="22"/>
          <w:szCs w:val="22"/>
        </w:rPr>
        <w:t xml:space="preserve">  </w:t>
      </w:r>
    </w:p>
    <w:p w14:paraId="6D9904FD" w14:textId="77777777" w:rsidR="00A52F37" w:rsidRPr="001E2BF9" w:rsidRDefault="00302D32" w:rsidP="00A52F37">
      <w:pPr>
        <w:ind w:left="34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22614709" w14:textId="77777777" w:rsidR="00302D32" w:rsidRPr="001E2BF9" w:rsidRDefault="00302D32" w:rsidP="00A52F37">
      <w:pPr>
        <w:spacing w:before="240" w:after="240"/>
        <w:ind w:left="34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Wartość ww. towaru lub usługi objętego obowiązkiem podatkowym Zamawiającego  bez kwoty podatku od towarów i usług (VAT) wynosi: ___________________PLN.</w:t>
      </w:r>
    </w:p>
    <w:p w14:paraId="08EEF81E" w14:textId="77777777" w:rsidR="00C57E0A" w:rsidRPr="001E2BF9" w:rsidRDefault="00302D32" w:rsidP="00DD15FE">
      <w:pPr>
        <w:spacing w:before="240" w:after="240"/>
        <w:ind w:left="340"/>
        <w:jc w:val="both"/>
        <w:rPr>
          <w:rFonts w:ascii="Arial" w:hAnsi="Arial" w:cs="Arial"/>
          <w:bCs/>
          <w:sz w:val="22"/>
          <w:szCs w:val="22"/>
        </w:rPr>
      </w:pPr>
      <w:r w:rsidRPr="001E2BF9">
        <w:rPr>
          <w:rFonts w:ascii="Arial" w:hAnsi="Arial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2B15430" w14:textId="78FDC3E2" w:rsidR="00C57E0A" w:rsidRPr="001E2BF9" w:rsidRDefault="00C57E0A" w:rsidP="00E653E7">
      <w:pPr>
        <w:widowControl w:val="0"/>
        <w:numPr>
          <w:ilvl w:val="0"/>
          <w:numId w:val="16"/>
        </w:numPr>
        <w:jc w:val="both"/>
        <w:rPr>
          <w:rFonts w:ascii="Arial" w:eastAsia="Arial" w:hAnsi="Arial" w:cs="Arial"/>
          <w:kern w:val="1"/>
          <w:sz w:val="22"/>
          <w:szCs w:val="22"/>
        </w:rPr>
      </w:pPr>
      <w:r w:rsidRPr="001E2BF9">
        <w:rPr>
          <w:rFonts w:ascii="Arial" w:eastAsia="Arial" w:hAnsi="Arial" w:cs="Arial"/>
          <w:kern w:val="1"/>
          <w:sz w:val="22"/>
          <w:szCs w:val="22"/>
        </w:rPr>
        <w:t xml:space="preserve">Oświadczamy, że uważamy się za związanych niniejszą ofertą przez czas wskazany </w:t>
      </w:r>
      <w:r w:rsidR="00F325B9" w:rsidRPr="001E2BF9">
        <w:rPr>
          <w:rFonts w:ascii="Arial" w:eastAsia="Arial" w:hAnsi="Arial" w:cs="Arial"/>
          <w:kern w:val="1"/>
          <w:sz w:val="22"/>
          <w:szCs w:val="22"/>
        </w:rPr>
        <w:br/>
      </w:r>
      <w:r w:rsidRPr="001E2BF9">
        <w:rPr>
          <w:rFonts w:ascii="Arial" w:eastAsia="Arial" w:hAnsi="Arial" w:cs="Arial"/>
          <w:kern w:val="1"/>
          <w:sz w:val="22"/>
          <w:szCs w:val="22"/>
        </w:rPr>
        <w:t>w zapytaniu ofertowym.</w:t>
      </w:r>
    </w:p>
    <w:p w14:paraId="77F7A59A" w14:textId="77777777" w:rsidR="00F00079" w:rsidRPr="001E2BF9" w:rsidRDefault="00F00079" w:rsidP="00F00079">
      <w:pPr>
        <w:widowControl w:val="0"/>
        <w:autoSpaceDE w:val="0"/>
        <w:ind w:left="720"/>
        <w:jc w:val="both"/>
        <w:rPr>
          <w:rFonts w:ascii="Arial" w:eastAsia="Arial" w:hAnsi="Arial" w:cs="Arial"/>
          <w:b/>
          <w:bCs/>
          <w:kern w:val="1"/>
          <w:sz w:val="22"/>
          <w:szCs w:val="22"/>
        </w:rPr>
      </w:pPr>
    </w:p>
    <w:p w14:paraId="729901EC" w14:textId="267494CB" w:rsidR="00F00079" w:rsidRPr="001E2BF9" w:rsidRDefault="00F00079" w:rsidP="00E653E7">
      <w:pPr>
        <w:widowControl w:val="0"/>
        <w:numPr>
          <w:ilvl w:val="0"/>
          <w:numId w:val="16"/>
        </w:numPr>
        <w:autoSpaceDE w:val="0"/>
        <w:rPr>
          <w:rFonts w:ascii="Arial" w:eastAsia="Arial" w:hAnsi="Arial" w:cs="Arial"/>
          <w:b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>Następujące informacje zawarte w mojej ofercie stanowią tajemnicę przedsiębiorstwa: ________________________________________________________________________________________________________________________________________</w:t>
      </w:r>
    </w:p>
    <w:p w14:paraId="663FC745" w14:textId="77777777" w:rsidR="00E653E7" w:rsidRPr="001E2BF9" w:rsidRDefault="00E653E7" w:rsidP="00E653E7">
      <w:pPr>
        <w:pStyle w:val="Akapitzlist"/>
        <w:rPr>
          <w:rFonts w:ascii="Arial" w:eastAsia="Arial" w:hAnsi="Arial" w:cs="Arial"/>
          <w:b/>
          <w:bCs/>
          <w:kern w:val="1"/>
          <w:sz w:val="22"/>
          <w:szCs w:val="22"/>
        </w:rPr>
      </w:pPr>
    </w:p>
    <w:p w14:paraId="106AA4C5" w14:textId="77777777" w:rsidR="00E653E7" w:rsidRPr="001E2BF9" w:rsidRDefault="00E653E7" w:rsidP="00E653E7">
      <w:pPr>
        <w:widowControl w:val="0"/>
        <w:autoSpaceDE w:val="0"/>
        <w:ind w:left="720"/>
        <w:rPr>
          <w:rFonts w:ascii="Arial" w:eastAsia="Arial" w:hAnsi="Arial" w:cs="Arial"/>
          <w:b/>
          <w:bCs/>
          <w:kern w:val="1"/>
          <w:sz w:val="22"/>
          <w:szCs w:val="22"/>
        </w:rPr>
      </w:pPr>
    </w:p>
    <w:p w14:paraId="72EBBA09" w14:textId="77777777" w:rsidR="00F00079" w:rsidRPr="001E2BF9" w:rsidRDefault="00F00079" w:rsidP="00F00079">
      <w:pPr>
        <w:widowControl w:val="0"/>
        <w:autoSpaceDE w:val="0"/>
        <w:ind w:left="360"/>
        <w:rPr>
          <w:rFonts w:ascii="Arial" w:eastAsia="Arial" w:hAnsi="Arial" w:cs="Arial"/>
          <w:b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584CDC7C" w14:textId="77777777" w:rsidR="00F00079" w:rsidRPr="001E2BF9" w:rsidRDefault="00F00079" w:rsidP="00F00079">
      <w:pPr>
        <w:widowControl w:val="0"/>
        <w:autoSpaceDE w:val="0"/>
        <w:ind w:left="720"/>
        <w:rPr>
          <w:rFonts w:ascii="Arial" w:eastAsia="Arial" w:hAnsi="Arial" w:cs="Arial"/>
          <w:b/>
          <w:bCs/>
          <w:kern w:val="1"/>
          <w:sz w:val="22"/>
          <w:szCs w:val="22"/>
        </w:rPr>
      </w:pPr>
    </w:p>
    <w:p w14:paraId="17B36C92" w14:textId="77777777" w:rsidR="00F00079" w:rsidRPr="001E2BF9" w:rsidRDefault="00F00079" w:rsidP="00E653E7">
      <w:pPr>
        <w:widowControl w:val="0"/>
        <w:numPr>
          <w:ilvl w:val="0"/>
          <w:numId w:val="16"/>
        </w:numPr>
        <w:autoSpaceDE w:val="0"/>
        <w:rPr>
          <w:rFonts w:ascii="Arial" w:eastAsia="Arial" w:hAnsi="Arial" w:cs="Arial"/>
          <w:b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>Wszelką korespondencję w sprawie niniejszego postępowania należy kierować na adres:</w:t>
      </w:r>
    </w:p>
    <w:p w14:paraId="5958E99D" w14:textId="37CC9AA0" w:rsidR="00F00079" w:rsidRPr="001E2BF9" w:rsidRDefault="00C57E0A" w:rsidP="00C57E0A">
      <w:pPr>
        <w:widowControl w:val="0"/>
        <w:autoSpaceDE w:val="0"/>
        <w:rPr>
          <w:rFonts w:ascii="Arial" w:eastAsia="Arial Unicode MS" w:hAnsi="Arial" w:cs="Arial"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 xml:space="preserve"> </w:t>
      </w:r>
      <w:r w:rsidR="00E653E7" w:rsidRPr="001E2BF9">
        <w:rPr>
          <w:rFonts w:ascii="Arial" w:eastAsia="Arial Unicode MS" w:hAnsi="Arial" w:cs="Arial"/>
          <w:bCs/>
          <w:kern w:val="1"/>
          <w:sz w:val="22"/>
          <w:szCs w:val="22"/>
        </w:rPr>
        <w:tab/>
      </w:r>
      <w:r w:rsidR="00F00079" w:rsidRPr="001E2BF9">
        <w:rPr>
          <w:rFonts w:ascii="Arial" w:eastAsia="Arial Unicode MS" w:hAnsi="Arial" w:cs="Arial"/>
          <w:bCs/>
          <w:kern w:val="1"/>
          <w:sz w:val="22"/>
          <w:szCs w:val="22"/>
        </w:rPr>
        <w:t>______________________________________________________________</w:t>
      </w:r>
    </w:p>
    <w:p w14:paraId="43071E4D" w14:textId="77777777" w:rsidR="00F00079" w:rsidRPr="001E2BF9" w:rsidRDefault="00F00079" w:rsidP="00F00079">
      <w:pPr>
        <w:widowControl w:val="0"/>
        <w:autoSpaceDE w:val="0"/>
        <w:rPr>
          <w:rFonts w:ascii="Arial" w:eastAsia="Arial Unicode MS" w:hAnsi="Arial" w:cs="Arial"/>
          <w:bCs/>
          <w:kern w:val="1"/>
          <w:sz w:val="22"/>
          <w:szCs w:val="22"/>
        </w:rPr>
      </w:pPr>
    </w:p>
    <w:p w14:paraId="032249E4" w14:textId="77777777" w:rsidR="00F00079" w:rsidRPr="001E2BF9" w:rsidRDefault="00F00079" w:rsidP="00E653E7">
      <w:pPr>
        <w:widowControl w:val="0"/>
        <w:numPr>
          <w:ilvl w:val="0"/>
          <w:numId w:val="16"/>
        </w:numPr>
        <w:autoSpaceDE w:val="0"/>
        <w:rPr>
          <w:rFonts w:ascii="Arial" w:eastAsia="Arial" w:hAnsi="Arial" w:cs="Arial"/>
          <w:b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>Do kontaktów z zamawiającym wyznaczam osobę:</w:t>
      </w:r>
    </w:p>
    <w:p w14:paraId="5579621B" w14:textId="77777777" w:rsidR="00F00079" w:rsidRPr="001E2BF9" w:rsidRDefault="00F00079" w:rsidP="00F00079">
      <w:pPr>
        <w:widowControl w:val="0"/>
        <w:ind w:left="720"/>
        <w:jc w:val="both"/>
        <w:rPr>
          <w:rFonts w:ascii="Arial" w:eastAsia="Arial Unicode MS" w:hAnsi="Arial" w:cs="Arial"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>Imię i nazwisko: ________________________________________</w:t>
      </w:r>
    </w:p>
    <w:p w14:paraId="2CB57B15" w14:textId="77777777" w:rsidR="00F00079" w:rsidRPr="001E2BF9" w:rsidRDefault="00F00079" w:rsidP="00F00079">
      <w:pPr>
        <w:widowControl w:val="0"/>
        <w:ind w:left="720"/>
        <w:jc w:val="both"/>
        <w:rPr>
          <w:rFonts w:ascii="Arial" w:eastAsia="Arial Unicode MS" w:hAnsi="Arial" w:cs="Arial"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>tel. _________________________________________________</w:t>
      </w:r>
    </w:p>
    <w:p w14:paraId="493F93DE" w14:textId="77777777" w:rsidR="0053774B" w:rsidRPr="001E2BF9" w:rsidRDefault="00F00079" w:rsidP="00DC7849">
      <w:pPr>
        <w:widowControl w:val="0"/>
        <w:ind w:left="720"/>
        <w:jc w:val="both"/>
        <w:rPr>
          <w:rFonts w:ascii="Arial" w:eastAsia="Arial Unicode MS" w:hAnsi="Arial" w:cs="Arial"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>e-mail: ______________________________________________</w:t>
      </w:r>
    </w:p>
    <w:p w14:paraId="2718912E" w14:textId="77777777" w:rsidR="00C57E0A" w:rsidRPr="001E2BF9" w:rsidRDefault="00C57E0A" w:rsidP="00DD15FE">
      <w:pPr>
        <w:widowControl w:val="0"/>
        <w:autoSpaceDE w:val="0"/>
        <w:jc w:val="both"/>
        <w:rPr>
          <w:rFonts w:ascii="Arial" w:eastAsia="Arial Unicode MS" w:hAnsi="Arial" w:cs="Arial"/>
          <w:bCs/>
          <w:kern w:val="1"/>
          <w:sz w:val="22"/>
          <w:szCs w:val="22"/>
        </w:rPr>
      </w:pPr>
    </w:p>
    <w:p w14:paraId="748649E7" w14:textId="77777777" w:rsidR="00F00079" w:rsidRPr="001E2BF9" w:rsidRDefault="00F00079" w:rsidP="00E653E7">
      <w:pPr>
        <w:widowControl w:val="0"/>
        <w:numPr>
          <w:ilvl w:val="0"/>
          <w:numId w:val="16"/>
        </w:numPr>
        <w:autoSpaceDE w:val="0"/>
        <w:jc w:val="both"/>
        <w:rPr>
          <w:rFonts w:ascii="Arial" w:eastAsia="Arial" w:hAnsi="Arial" w:cs="Arial"/>
          <w:b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>Oświadcz</w:t>
      </w:r>
      <w:r w:rsidR="007A7ED6" w:rsidRPr="001E2BF9">
        <w:rPr>
          <w:rFonts w:ascii="Arial" w:eastAsia="Arial Unicode MS" w:hAnsi="Arial" w:cs="Arial"/>
          <w:bCs/>
          <w:kern w:val="1"/>
          <w:sz w:val="22"/>
          <w:szCs w:val="22"/>
        </w:rPr>
        <w:t>enie Wykonawcy dot. RODO</w:t>
      </w:r>
    </w:p>
    <w:p w14:paraId="5ECE2BF6" w14:textId="77777777" w:rsidR="007A7ED6" w:rsidRPr="001E2BF9" w:rsidRDefault="007A7ED6" w:rsidP="007A7ED6">
      <w:pPr>
        <w:widowControl w:val="0"/>
        <w:autoSpaceDE w:val="0"/>
        <w:jc w:val="both"/>
        <w:rPr>
          <w:rFonts w:ascii="Arial" w:eastAsia="Arial Unicode MS" w:hAnsi="Arial" w:cs="Arial"/>
          <w:bCs/>
          <w:kern w:val="1"/>
          <w:sz w:val="22"/>
          <w:szCs w:val="22"/>
        </w:rPr>
      </w:pPr>
    </w:p>
    <w:p w14:paraId="26795EC0" w14:textId="77777777" w:rsidR="007A7ED6" w:rsidRPr="001E2BF9" w:rsidRDefault="007A7ED6" w:rsidP="007A7ED6">
      <w:pPr>
        <w:suppressAutoHyphens w:val="0"/>
        <w:spacing w:after="16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E2BF9">
        <w:rPr>
          <w:rFonts w:ascii="Arial" w:eastAsia="Calibri" w:hAnsi="Arial" w:cs="Arial"/>
          <w:sz w:val="22"/>
          <w:szCs w:val="22"/>
          <w:lang w:eastAsia="en-US"/>
        </w:rPr>
        <w:t xml:space="preserve">Wykonawca zobowiązuje się do udzielenia wsparcia Zamawiającemu w zakresie realizacji obowiązku informacyjnego, o którym mowa w art. 14 Rozporządzenia Parlamentu Europejskiego i Rady (UE) 2016/679 z dnia 27 kwietnia 2016 r. w sprawie ochrony osób fizycznych w związku z przetwarzaniem danych osobowych i w sprawie swobodnego przepływu takich danych oraz uchylenia dyrektywy 95/46/WE, poprzez poinformowanie swoich pracowników, podwykonawców i innych osób, których dane osobowe przekazał </w:t>
      </w:r>
      <w:r w:rsidRPr="001E2BF9">
        <w:rPr>
          <w:rFonts w:ascii="Arial" w:eastAsia="Calibri" w:hAnsi="Arial" w:cs="Arial"/>
          <w:sz w:val="22"/>
          <w:szCs w:val="22"/>
          <w:lang w:eastAsia="en-US"/>
        </w:rPr>
        <w:lastRenderedPageBreak/>
        <w:t>Zamawiającemu  w związku ze złożeniem oferty w ramach ubiegania się o udzielenie zamówienia publicznego, że w stosunku do ww. danych:</w:t>
      </w:r>
    </w:p>
    <w:p w14:paraId="1934B22F" w14:textId="337E2483" w:rsidR="007A7ED6" w:rsidRPr="001E2BF9" w:rsidRDefault="007A7ED6" w:rsidP="00704728">
      <w:pPr>
        <w:pStyle w:val="Akapitzlist"/>
        <w:numPr>
          <w:ilvl w:val="0"/>
          <w:numId w:val="18"/>
        </w:numPr>
        <w:tabs>
          <w:tab w:val="num" w:pos="426"/>
        </w:tabs>
        <w:suppressAutoHyphens w:val="0"/>
        <w:spacing w:before="120" w:after="160" w:line="276" w:lineRule="auto"/>
        <w:ind w:left="499" w:hanging="357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E2BF9">
        <w:rPr>
          <w:rFonts w:ascii="Arial" w:eastAsia="Calibri" w:hAnsi="Arial" w:cs="Arial"/>
          <w:sz w:val="22"/>
          <w:szCs w:val="22"/>
          <w:lang w:eastAsia="en-US"/>
        </w:rPr>
        <w:t xml:space="preserve">Administratorem Państwa danych osobowych jest Nadleśnictwo Świeradów. Adres siedziby: ul. 11 Listopada 1, 59-850 Świeradów-Zdrój, tel. 75 78 16 333, e-mail: </w:t>
      </w:r>
      <w:hyperlink r:id="rId8" w:history="1">
        <w:r w:rsidRPr="001E2BF9">
          <w:rPr>
            <w:rFonts w:ascii="Arial" w:eastAsia="Calibri" w:hAnsi="Arial" w:cs="Arial"/>
            <w:color w:val="0563C1"/>
            <w:sz w:val="22"/>
            <w:szCs w:val="22"/>
            <w:u w:val="single"/>
            <w:lang w:eastAsia="en-US"/>
          </w:rPr>
          <w:t>swieradow@wroclaw.lasy.gov.pl</w:t>
        </w:r>
      </w:hyperlink>
      <w:r w:rsidRPr="001E2BF9">
        <w:rPr>
          <w:rFonts w:ascii="Arial" w:eastAsia="Calibri" w:hAnsi="Arial" w:cs="Arial"/>
          <w:sz w:val="22"/>
          <w:szCs w:val="22"/>
          <w:lang w:eastAsia="en-US"/>
        </w:rPr>
        <w:t>. Administrator powołał Inspektora ochrony danych,</w:t>
      </w:r>
      <w:r w:rsidR="00F325B9" w:rsidRPr="001E2BF9">
        <w:rPr>
          <w:rFonts w:ascii="Arial" w:eastAsia="Calibri" w:hAnsi="Arial" w:cs="Arial"/>
          <w:sz w:val="22"/>
          <w:szCs w:val="22"/>
          <w:lang w:eastAsia="en-US"/>
        </w:rPr>
        <w:br/>
      </w:r>
      <w:r w:rsidRPr="001E2BF9">
        <w:rPr>
          <w:rFonts w:ascii="Arial" w:eastAsia="Calibri" w:hAnsi="Arial" w:cs="Arial"/>
          <w:sz w:val="22"/>
          <w:szCs w:val="22"/>
          <w:lang w:eastAsia="en-US"/>
        </w:rPr>
        <w:t xml:space="preserve"> z którym można skontaktować się pod adresem e-mail: </w:t>
      </w:r>
      <w:hyperlink r:id="rId9" w:history="1">
        <w:r w:rsidRPr="001E2BF9">
          <w:rPr>
            <w:rFonts w:ascii="Arial" w:eastAsia="Calibri" w:hAnsi="Arial" w:cs="Arial"/>
            <w:color w:val="0563C1"/>
            <w:sz w:val="22"/>
            <w:szCs w:val="22"/>
            <w:u w:val="single"/>
            <w:lang w:eastAsia="en-US"/>
          </w:rPr>
          <w:t>iod@comp-net.pl</w:t>
        </w:r>
      </w:hyperlink>
      <w:r w:rsidRPr="001E2BF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7D2EB09" w14:textId="0D9F429C" w:rsidR="00117305" w:rsidRPr="001E2BF9" w:rsidRDefault="007A7ED6" w:rsidP="00E653E7">
      <w:pPr>
        <w:pStyle w:val="Akapitzlist"/>
        <w:numPr>
          <w:ilvl w:val="0"/>
          <w:numId w:val="18"/>
        </w:numPr>
        <w:tabs>
          <w:tab w:val="num" w:pos="426"/>
        </w:tabs>
        <w:suppressAutoHyphens w:val="0"/>
        <w:spacing w:before="120" w:after="160" w:line="276" w:lineRule="auto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1E2BF9">
        <w:rPr>
          <w:rFonts w:ascii="Arial" w:eastAsia="Calibri" w:hAnsi="Arial" w:cs="Arial"/>
          <w:iCs/>
          <w:sz w:val="22"/>
          <w:szCs w:val="22"/>
          <w:lang w:eastAsia="en-US"/>
        </w:rPr>
        <w:t xml:space="preserve">Zamawiający przetwarza dane osobowe zebrane w postępowaniu o udzielenie zamówienia publicznego (imię i nazwisko, stanowisko, numer uprawnień, dane kontaktowe, okres i rodzaj zatrudnienia, i inne wymagane w celu realizacji zamówienia) w sposób gwarantujący zabezpieczenie przed ich bezprawnym rozpowszechnianiem. </w:t>
      </w:r>
    </w:p>
    <w:p w14:paraId="009D55AD" w14:textId="77777777" w:rsidR="00704728" w:rsidRPr="001E2BF9" w:rsidRDefault="00704728" w:rsidP="00704728">
      <w:pPr>
        <w:pStyle w:val="Akapitzlist"/>
        <w:tabs>
          <w:tab w:val="num" w:pos="426"/>
        </w:tabs>
        <w:suppressAutoHyphens w:val="0"/>
        <w:spacing w:before="120" w:after="160" w:line="276" w:lineRule="auto"/>
        <w:ind w:left="502"/>
        <w:jc w:val="both"/>
        <w:rPr>
          <w:rFonts w:ascii="Arial" w:eastAsia="Calibri" w:hAnsi="Arial" w:cs="Arial"/>
          <w:iCs/>
          <w:sz w:val="22"/>
          <w:szCs w:val="22"/>
          <w:lang w:eastAsia="en-US"/>
        </w:rPr>
      </w:pPr>
    </w:p>
    <w:p w14:paraId="618F7B67" w14:textId="31CB2141" w:rsidR="007A7ED6" w:rsidRPr="001E2BF9" w:rsidRDefault="007A7ED6" w:rsidP="00E653E7">
      <w:pPr>
        <w:pStyle w:val="Akapitzlist"/>
        <w:numPr>
          <w:ilvl w:val="0"/>
          <w:numId w:val="18"/>
        </w:numPr>
        <w:tabs>
          <w:tab w:val="num" w:pos="426"/>
        </w:tabs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 xml:space="preserve">Dane osobowe przetwarzane będą na podstawie art. 6 ust. 1 lit. c RODO w celu związanym z prowadzeniem postępowania o udzielenie zamówienia publicznego oraz jego rozstrzygnięciem, jak również, </w:t>
      </w:r>
      <w:r w:rsidRPr="001E2BF9">
        <w:rPr>
          <w:rFonts w:ascii="Arial" w:eastAsia="Calibri" w:hAnsi="Arial" w:cs="Arial"/>
          <w:sz w:val="22"/>
          <w:szCs w:val="22"/>
          <w:lang w:eastAsia="en-US"/>
        </w:rPr>
        <w:t>zawarciem umowy z Wykonawcą oraz jej realizacją, udokumentowaniem postępowania o udzielenie zamówienia i jego archiwizacj</w:t>
      </w:r>
      <w:r w:rsidRPr="001E2BF9">
        <w:rPr>
          <w:rFonts w:ascii="Arial" w:eastAsia="Calibri" w:hAnsi="Arial" w:cs="Arial"/>
          <w:sz w:val="22"/>
          <w:szCs w:val="22"/>
          <w:lang w:eastAsia="pl-PL"/>
        </w:rPr>
        <w:t>i.</w:t>
      </w:r>
    </w:p>
    <w:p w14:paraId="587E1507" w14:textId="58C7987F" w:rsidR="007A7ED6" w:rsidRPr="001E2BF9" w:rsidRDefault="007A7ED6" w:rsidP="00E653E7">
      <w:pPr>
        <w:pStyle w:val="Akapitzlist"/>
        <w:numPr>
          <w:ilvl w:val="0"/>
          <w:numId w:val="18"/>
        </w:numPr>
        <w:tabs>
          <w:tab w:val="num" w:pos="426"/>
        </w:tabs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Odbiorcami danych osobowych będą osoby lub podmioty, którym dokumentacja postępowania zostanie udostępniona w oparciu o art. 3 ustawy o dostępie do informacji publicznej.</w:t>
      </w:r>
    </w:p>
    <w:p w14:paraId="43C80C34" w14:textId="77777777" w:rsidR="00704728" w:rsidRPr="001E2BF9" w:rsidRDefault="00704728" w:rsidP="00704728">
      <w:pPr>
        <w:pStyle w:val="Akapitzlist"/>
        <w:tabs>
          <w:tab w:val="num" w:pos="426"/>
        </w:tabs>
        <w:suppressAutoHyphens w:val="0"/>
        <w:spacing w:before="120" w:after="160" w:line="276" w:lineRule="auto"/>
        <w:ind w:left="502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6FA2B1EE" w14:textId="27315A3B" w:rsidR="00704728" w:rsidRPr="001E2BF9" w:rsidRDefault="007A7ED6" w:rsidP="00704728">
      <w:pPr>
        <w:pStyle w:val="Akapitzlist"/>
        <w:numPr>
          <w:ilvl w:val="0"/>
          <w:numId w:val="18"/>
        </w:numPr>
        <w:tabs>
          <w:tab w:val="num" w:pos="426"/>
        </w:tabs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Dane osobowe pozyskane w związku z prowadzeniem niniejszego postępowania o udzielenie zamówienia publicznego będą przechowywane zgodnie z Jednolitym Rzeczowym Wykazem Akt obowiązującym u Zamawiającego.</w:t>
      </w:r>
    </w:p>
    <w:p w14:paraId="03DDD0DF" w14:textId="77777777" w:rsidR="00704728" w:rsidRPr="001E2BF9" w:rsidRDefault="00704728" w:rsidP="00704728">
      <w:pPr>
        <w:pStyle w:val="Akapitzlist"/>
        <w:tabs>
          <w:tab w:val="num" w:pos="426"/>
        </w:tabs>
        <w:suppressAutoHyphens w:val="0"/>
        <w:spacing w:before="120" w:after="160" w:line="276" w:lineRule="auto"/>
        <w:ind w:left="502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3DE208B6" w14:textId="7BC2ACE3" w:rsidR="007A7ED6" w:rsidRPr="001E2BF9" w:rsidRDefault="007A7ED6" w:rsidP="00E653E7">
      <w:pPr>
        <w:pStyle w:val="Akapitzlist"/>
        <w:numPr>
          <w:ilvl w:val="0"/>
          <w:numId w:val="18"/>
        </w:numPr>
        <w:tabs>
          <w:tab w:val="num" w:pos="426"/>
        </w:tabs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 xml:space="preserve">Niezależnie od postanowień pkt 1.5. powyżej, w przypadku zawarcia umowy w sprawie zamówienia publicznego z Wykonawcą, Państwa dane osobowe będą przetwarzane do upływu okresu przedawnienia roszczeń wynikających z umowy w sprawie zamówienia publicznego. </w:t>
      </w:r>
    </w:p>
    <w:p w14:paraId="2374F2D4" w14:textId="766F7B32" w:rsidR="007A7ED6" w:rsidRPr="001E2BF9" w:rsidRDefault="007A7ED6" w:rsidP="00E653E7">
      <w:pPr>
        <w:pStyle w:val="Akapitzlist"/>
        <w:numPr>
          <w:ilvl w:val="0"/>
          <w:numId w:val="18"/>
        </w:numPr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 xml:space="preserve">Dane osobowe pozyskane w związku z prowadzeniem niniejszego postępowania </w:t>
      </w:r>
      <w:r w:rsidR="00F325B9" w:rsidRPr="001E2BF9">
        <w:rPr>
          <w:rFonts w:ascii="Arial" w:eastAsia="Calibri" w:hAnsi="Arial" w:cs="Arial"/>
          <w:sz w:val="22"/>
          <w:szCs w:val="22"/>
          <w:lang w:eastAsia="pl-PL"/>
        </w:rPr>
        <w:br/>
      </w:r>
      <w:r w:rsidRPr="001E2BF9">
        <w:rPr>
          <w:rFonts w:ascii="Arial" w:eastAsia="Calibri" w:hAnsi="Arial" w:cs="Arial"/>
          <w:sz w:val="22"/>
          <w:szCs w:val="22"/>
          <w:lang w:eastAsia="pl-PL"/>
        </w:rPr>
        <w:t xml:space="preserve">o udzielenie zamówienia mogą zostać przekazane podmiotom przetwarzającym dane w imieniu Administratora danych osobowych np. podmiotom świadczącym usługi doradcze, w tym usługi prawne i konsultingowe, firmom zapewniającym niszczenie materiałów itp. </w:t>
      </w:r>
    </w:p>
    <w:p w14:paraId="0003E492" w14:textId="77777777" w:rsidR="00704728" w:rsidRPr="001E2BF9" w:rsidRDefault="00704728" w:rsidP="00704728">
      <w:pPr>
        <w:pStyle w:val="Akapitzlist"/>
        <w:suppressAutoHyphens w:val="0"/>
        <w:spacing w:before="120" w:after="160" w:line="276" w:lineRule="auto"/>
        <w:ind w:left="502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08589F65" w14:textId="7044A8F8" w:rsidR="00704728" w:rsidRPr="001E2BF9" w:rsidRDefault="007A7ED6" w:rsidP="00704728">
      <w:pPr>
        <w:pStyle w:val="Akapitzlist"/>
        <w:numPr>
          <w:ilvl w:val="0"/>
          <w:numId w:val="18"/>
        </w:numPr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Stosownie do art. 22 RODO, decyzje dotyczące danych osobowych nie będą podejmowane w sposób zautomatyzowany, w tym również w formie profilowania.</w:t>
      </w:r>
    </w:p>
    <w:p w14:paraId="11947BA8" w14:textId="77777777" w:rsidR="00704728" w:rsidRPr="001E2BF9" w:rsidRDefault="00704728" w:rsidP="00704728">
      <w:pPr>
        <w:pStyle w:val="Akapitzlist"/>
        <w:suppressAutoHyphens w:val="0"/>
        <w:spacing w:before="120" w:after="160" w:line="276" w:lineRule="auto"/>
        <w:ind w:left="502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739A370A" w14:textId="213242F5" w:rsidR="00E653E7" w:rsidRPr="001E2BF9" w:rsidRDefault="007A7ED6" w:rsidP="00704728">
      <w:pPr>
        <w:pStyle w:val="Akapitzlist"/>
        <w:numPr>
          <w:ilvl w:val="0"/>
          <w:numId w:val="18"/>
        </w:numPr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Osoba, której dotyczą pozyskane w związku z prowadzeniem niniejszego postępowania dane osobowe, ma prawo</w:t>
      </w:r>
      <w:r w:rsidR="00704728" w:rsidRPr="001E2BF9">
        <w:rPr>
          <w:rFonts w:ascii="Arial" w:eastAsia="Calibri" w:hAnsi="Arial" w:cs="Arial"/>
          <w:sz w:val="22"/>
          <w:szCs w:val="22"/>
          <w:lang w:eastAsia="pl-PL"/>
        </w:rPr>
        <w:t>:</w:t>
      </w:r>
    </w:p>
    <w:p w14:paraId="43ECEBEA" w14:textId="77777777" w:rsidR="00E653E7" w:rsidRPr="001E2BF9" w:rsidRDefault="00E653E7" w:rsidP="00E653E7">
      <w:pPr>
        <w:numPr>
          <w:ilvl w:val="0"/>
          <w:numId w:val="13"/>
        </w:numPr>
        <w:suppressAutoHyphens w:val="0"/>
        <w:spacing w:before="120" w:after="160" w:line="276" w:lineRule="auto"/>
        <w:ind w:left="1418" w:hanging="709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dostępu do swoich danych osobowych – zgodnie z art. 15 RODO;</w:t>
      </w:r>
    </w:p>
    <w:p w14:paraId="73234FD7" w14:textId="77777777" w:rsidR="00E653E7" w:rsidRPr="001E2BF9" w:rsidRDefault="00E653E7" w:rsidP="00E653E7">
      <w:pPr>
        <w:numPr>
          <w:ilvl w:val="0"/>
          <w:numId w:val="13"/>
        </w:numPr>
        <w:suppressAutoHyphens w:val="0"/>
        <w:spacing w:before="120" w:after="160" w:line="276" w:lineRule="auto"/>
        <w:ind w:left="1418" w:hanging="709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do sprostowania swoich danych osobowych – zgodnie z art. 16 RODO;</w:t>
      </w:r>
    </w:p>
    <w:p w14:paraId="2CBAD129" w14:textId="77777777" w:rsidR="00E653E7" w:rsidRPr="001E2BF9" w:rsidRDefault="00E653E7" w:rsidP="00E653E7">
      <w:pPr>
        <w:numPr>
          <w:ilvl w:val="0"/>
          <w:numId w:val="13"/>
        </w:numPr>
        <w:suppressAutoHyphens w:val="0"/>
        <w:spacing w:before="120" w:after="160" w:line="276" w:lineRule="auto"/>
        <w:ind w:left="1418" w:hanging="709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do żądania od Zamawiającego – jako Administratora,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</w:t>
      </w:r>
    </w:p>
    <w:p w14:paraId="0C72564F" w14:textId="6B655E7C" w:rsidR="00E653E7" w:rsidRPr="001E2BF9" w:rsidRDefault="00E653E7" w:rsidP="00704728">
      <w:pPr>
        <w:numPr>
          <w:ilvl w:val="0"/>
          <w:numId w:val="13"/>
        </w:numPr>
        <w:suppressAutoHyphens w:val="0"/>
        <w:spacing w:before="120" w:after="160" w:line="276" w:lineRule="auto"/>
        <w:ind w:left="1418" w:hanging="709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lastRenderedPageBreak/>
        <w:t xml:space="preserve">wniesienia skargi do Prezesa Urzędu Ochrony Danych Osobowych </w:t>
      </w:r>
      <w:r w:rsidRPr="001E2BF9">
        <w:rPr>
          <w:rFonts w:ascii="Arial" w:eastAsia="Calibri" w:hAnsi="Arial" w:cs="Arial"/>
          <w:sz w:val="22"/>
          <w:szCs w:val="22"/>
          <w:lang w:eastAsia="pl-PL"/>
        </w:rPr>
        <w:br/>
        <w:t>w przypadku uznania, iż przetwarzanie jej danych osobowych narusza przepisy o ochronie danych osobowych, w tym przepisy RODO.</w:t>
      </w:r>
    </w:p>
    <w:p w14:paraId="6839F343" w14:textId="5D971B8A" w:rsidR="007A7ED6" w:rsidRPr="001E2BF9" w:rsidRDefault="007A7ED6" w:rsidP="00E653E7">
      <w:pPr>
        <w:pStyle w:val="Akapitzlist"/>
        <w:numPr>
          <w:ilvl w:val="0"/>
          <w:numId w:val="18"/>
        </w:numPr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Obowiązek podania danych osobowych jest wymogiem ustawowym oraz umownym; niepodanie określonych danych będzie skutkowało brakiem możliwości ubiegania się przez Wykonawcę o udzielenie zamówienia publicznego oraz zawarcia umowy.</w:t>
      </w:r>
    </w:p>
    <w:p w14:paraId="1D0A5006" w14:textId="77777777" w:rsidR="00704728" w:rsidRPr="001E2BF9" w:rsidRDefault="00704728" w:rsidP="00704728">
      <w:pPr>
        <w:pStyle w:val="Akapitzlist"/>
        <w:suppressAutoHyphens w:val="0"/>
        <w:spacing w:before="120" w:after="160" w:line="276" w:lineRule="auto"/>
        <w:ind w:left="502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12363A65" w14:textId="2244E5E1" w:rsidR="007A7ED6" w:rsidRPr="001E2BF9" w:rsidRDefault="007A7ED6" w:rsidP="00E653E7">
      <w:pPr>
        <w:pStyle w:val="Akapitzlist"/>
        <w:numPr>
          <w:ilvl w:val="0"/>
          <w:numId w:val="18"/>
        </w:numPr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Osobie, której dane osobowe zostały pozyskane przez Zamawiającego w związku z prowadzeniem niniejszego postępowania o udzielenie zamówienia publicznego nie przysługuje:</w:t>
      </w:r>
    </w:p>
    <w:p w14:paraId="456AF222" w14:textId="163B00D4" w:rsidR="007A7ED6" w:rsidRPr="001E2BF9" w:rsidRDefault="007A7ED6" w:rsidP="007A7ED6">
      <w:pPr>
        <w:numPr>
          <w:ilvl w:val="0"/>
          <w:numId w:val="14"/>
        </w:numPr>
        <w:tabs>
          <w:tab w:val="left" w:pos="1418"/>
        </w:tabs>
        <w:suppressAutoHyphens w:val="0"/>
        <w:spacing w:before="120" w:after="160" w:line="276" w:lineRule="auto"/>
        <w:ind w:left="1418" w:hanging="709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 xml:space="preserve">prawo do usunięcia danych osobowych, o czym przesądza art. 17 ust. 3 </w:t>
      </w:r>
      <w:r w:rsidR="00F325B9" w:rsidRPr="001E2BF9">
        <w:rPr>
          <w:rFonts w:ascii="Arial" w:eastAsia="Calibri" w:hAnsi="Arial" w:cs="Arial"/>
          <w:sz w:val="22"/>
          <w:szCs w:val="22"/>
          <w:lang w:eastAsia="pl-PL"/>
        </w:rPr>
        <w:br/>
      </w:r>
      <w:r w:rsidRPr="001E2BF9">
        <w:rPr>
          <w:rFonts w:ascii="Arial" w:eastAsia="Calibri" w:hAnsi="Arial" w:cs="Arial"/>
          <w:sz w:val="22"/>
          <w:szCs w:val="22"/>
          <w:lang w:eastAsia="pl-PL"/>
        </w:rPr>
        <w:t xml:space="preserve">lit. b, d lub e RODO, </w:t>
      </w:r>
    </w:p>
    <w:p w14:paraId="32D7DA18" w14:textId="77777777" w:rsidR="007A7ED6" w:rsidRPr="001E2BF9" w:rsidRDefault="007A7ED6" w:rsidP="007A7ED6">
      <w:pPr>
        <w:tabs>
          <w:tab w:val="left" w:pos="1418"/>
        </w:tabs>
        <w:suppressAutoHyphens w:val="0"/>
        <w:spacing w:before="120" w:after="160" w:line="276" w:lineRule="auto"/>
        <w:ind w:left="1418" w:hanging="709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2)</w:t>
      </w:r>
      <w:r w:rsidRPr="001E2BF9">
        <w:rPr>
          <w:rFonts w:ascii="Arial" w:eastAsia="Calibri" w:hAnsi="Arial" w:cs="Arial"/>
          <w:sz w:val="22"/>
          <w:szCs w:val="22"/>
          <w:lang w:eastAsia="pl-PL"/>
        </w:rPr>
        <w:tab/>
        <w:t>prawo do przenoszenia danych osobowych, o którym mowa w art. 20 RODO,</w:t>
      </w:r>
    </w:p>
    <w:p w14:paraId="11CF5759" w14:textId="5A56AA47" w:rsidR="00704728" w:rsidRPr="001E2BF9" w:rsidRDefault="007A7ED6" w:rsidP="00704728">
      <w:pPr>
        <w:tabs>
          <w:tab w:val="left" w:pos="1418"/>
        </w:tabs>
        <w:suppressAutoHyphens w:val="0"/>
        <w:spacing w:before="120" w:after="160" w:line="276" w:lineRule="auto"/>
        <w:ind w:left="1418" w:hanging="709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 xml:space="preserve">3)      </w:t>
      </w:r>
      <w:r w:rsidRPr="001E2BF9">
        <w:rPr>
          <w:rFonts w:ascii="Arial" w:eastAsia="Calibri" w:hAnsi="Arial" w:cs="Arial"/>
          <w:sz w:val="22"/>
          <w:szCs w:val="22"/>
          <w:lang w:eastAsia="pl-PL"/>
        </w:rPr>
        <w:tab/>
        <w:t xml:space="preserve">określone w art. 21 RODO prawo sprzeciwu wobec przetwarzania danych osobowych, a to z uwagi na fakt, że podstawą prawną przetwarzania danych osobowych jest art. 6 ust. 1 lit. c RODO. </w:t>
      </w:r>
    </w:p>
    <w:p w14:paraId="4CBC0768" w14:textId="19A12F2A" w:rsidR="007A7ED6" w:rsidRPr="001E2BF9" w:rsidRDefault="007A7ED6" w:rsidP="00E653E7">
      <w:pPr>
        <w:pStyle w:val="Akapitzlist"/>
        <w:numPr>
          <w:ilvl w:val="0"/>
          <w:numId w:val="18"/>
        </w:numPr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 xml:space="preserve">Dane osobowe mogą być udostępniane organom publicznym i urzędom państwowym lub innym podmiotom uprawnionym na podstawie przepisów prawa lub wykonujących zadania realizowane w interesie publicznym lub w ramach sprawowania władzy publicznej, w szczególności do podmiotów prowadzących działalność kontrolną wobec Zamawiającego. </w:t>
      </w:r>
    </w:p>
    <w:p w14:paraId="2F0DF86C" w14:textId="77777777" w:rsidR="00704728" w:rsidRPr="001E2BF9" w:rsidRDefault="00704728" w:rsidP="00704728">
      <w:pPr>
        <w:pStyle w:val="Akapitzlist"/>
        <w:suppressAutoHyphens w:val="0"/>
        <w:spacing w:before="120" w:after="160" w:line="276" w:lineRule="auto"/>
        <w:ind w:left="502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64750AE1" w14:textId="579B2B0F" w:rsidR="007A7ED6" w:rsidRPr="001E2BF9" w:rsidRDefault="007A7ED6" w:rsidP="00704728">
      <w:pPr>
        <w:pStyle w:val="Akapitzlist"/>
        <w:numPr>
          <w:ilvl w:val="0"/>
          <w:numId w:val="18"/>
        </w:numPr>
        <w:tabs>
          <w:tab w:val="left" w:pos="1418"/>
        </w:tabs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  <w:r w:rsidRPr="001E2BF9">
        <w:rPr>
          <w:rFonts w:ascii="Arial" w:eastAsia="Calibri" w:hAnsi="Arial" w:cs="Arial"/>
          <w:sz w:val="22"/>
          <w:szCs w:val="22"/>
          <w:lang w:eastAsia="pl-PL"/>
        </w:rPr>
        <w:t>Dane osobowe zostały udostępnione Zamawiającemu przez Wykonawcę.</w:t>
      </w:r>
    </w:p>
    <w:p w14:paraId="5AD3492A" w14:textId="77777777" w:rsidR="00704728" w:rsidRPr="001E2BF9" w:rsidRDefault="00704728" w:rsidP="00704728">
      <w:pPr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6E2E2E10" w14:textId="77777777" w:rsidR="00704728" w:rsidRPr="001E2BF9" w:rsidRDefault="00704728" w:rsidP="00704728">
      <w:pPr>
        <w:suppressAutoHyphens w:val="0"/>
        <w:spacing w:before="120" w:after="160" w:line="276" w:lineRule="auto"/>
        <w:jc w:val="both"/>
        <w:rPr>
          <w:rFonts w:ascii="Arial" w:eastAsia="Calibri" w:hAnsi="Arial" w:cs="Arial"/>
          <w:sz w:val="22"/>
          <w:szCs w:val="22"/>
          <w:lang w:eastAsia="pl-PL"/>
        </w:rPr>
      </w:pPr>
    </w:p>
    <w:p w14:paraId="792F3B5E" w14:textId="77777777" w:rsidR="0023081D" w:rsidRPr="001E2BF9" w:rsidRDefault="0023081D" w:rsidP="00DC7849">
      <w:pPr>
        <w:pStyle w:val="Akapitzlist"/>
        <w:ind w:left="0"/>
        <w:rPr>
          <w:rFonts w:ascii="Arial" w:eastAsia="Arial Unicode MS" w:hAnsi="Arial" w:cs="Arial"/>
          <w:bCs/>
          <w:kern w:val="1"/>
          <w:sz w:val="22"/>
          <w:szCs w:val="22"/>
        </w:rPr>
      </w:pPr>
    </w:p>
    <w:p w14:paraId="240578FD" w14:textId="77777777" w:rsidR="00F00079" w:rsidRPr="001E2BF9" w:rsidRDefault="00F00079" w:rsidP="00E653E7">
      <w:pPr>
        <w:widowControl w:val="0"/>
        <w:numPr>
          <w:ilvl w:val="0"/>
          <w:numId w:val="16"/>
        </w:numPr>
        <w:autoSpaceDE w:val="0"/>
        <w:spacing w:line="360" w:lineRule="auto"/>
        <w:rPr>
          <w:rFonts w:ascii="Arial" w:eastAsia="Arial" w:hAnsi="Arial" w:cs="Arial"/>
          <w:b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 xml:space="preserve">Załącznikami do niniejszej oferty </w:t>
      </w:r>
      <w:r w:rsidR="00DC7849" w:rsidRPr="001E2BF9">
        <w:rPr>
          <w:rFonts w:ascii="Arial" w:eastAsia="Arial Unicode MS" w:hAnsi="Arial" w:cs="Arial"/>
          <w:bCs/>
          <w:kern w:val="1"/>
          <w:sz w:val="22"/>
          <w:szCs w:val="22"/>
        </w:rPr>
        <w:t>są:</w:t>
      </w:r>
    </w:p>
    <w:p w14:paraId="00FF54DC" w14:textId="77777777" w:rsidR="00F00079" w:rsidRPr="001E2BF9" w:rsidRDefault="00F00079" w:rsidP="0053774B">
      <w:pPr>
        <w:widowControl w:val="0"/>
        <w:autoSpaceDE w:val="0"/>
        <w:spacing w:line="360" w:lineRule="auto"/>
        <w:ind w:left="720"/>
        <w:rPr>
          <w:rFonts w:ascii="Arial" w:eastAsia="Arial" w:hAnsi="Arial" w:cs="Arial"/>
          <w:b/>
          <w:bCs/>
          <w:kern w:val="1"/>
          <w:sz w:val="22"/>
          <w:szCs w:val="22"/>
        </w:rPr>
      </w:pPr>
      <w:r w:rsidRPr="001E2BF9">
        <w:rPr>
          <w:rFonts w:ascii="Arial" w:eastAsia="Arial" w:hAnsi="Arial" w:cs="Arial"/>
          <w:b/>
          <w:bCs/>
          <w:kern w:val="1"/>
          <w:sz w:val="22"/>
          <w:szCs w:val="22"/>
        </w:rPr>
        <w:t>1)…………………………………</w:t>
      </w:r>
    </w:p>
    <w:p w14:paraId="5E673251" w14:textId="77777777" w:rsidR="0053774B" w:rsidRPr="001E2BF9" w:rsidRDefault="00F00079" w:rsidP="0053774B">
      <w:pPr>
        <w:widowControl w:val="0"/>
        <w:autoSpaceDE w:val="0"/>
        <w:spacing w:line="360" w:lineRule="auto"/>
        <w:ind w:left="720"/>
        <w:rPr>
          <w:rFonts w:ascii="Arial" w:eastAsia="Arial" w:hAnsi="Arial" w:cs="Arial"/>
          <w:b/>
          <w:bCs/>
          <w:kern w:val="1"/>
          <w:sz w:val="22"/>
          <w:szCs w:val="22"/>
        </w:rPr>
      </w:pPr>
      <w:r w:rsidRPr="001E2BF9">
        <w:rPr>
          <w:rFonts w:ascii="Arial" w:eastAsia="Arial" w:hAnsi="Arial" w:cs="Arial"/>
          <w:b/>
          <w:bCs/>
          <w:kern w:val="1"/>
          <w:sz w:val="22"/>
          <w:szCs w:val="22"/>
        </w:rPr>
        <w:t>2)…………………………………</w:t>
      </w:r>
    </w:p>
    <w:p w14:paraId="28215CC0" w14:textId="77777777" w:rsidR="002E1D07" w:rsidRPr="001E2BF9" w:rsidRDefault="002E1D07" w:rsidP="00A52F37">
      <w:pPr>
        <w:widowControl w:val="0"/>
        <w:spacing w:before="240" w:after="240"/>
        <w:ind w:left="3969"/>
        <w:jc w:val="center"/>
        <w:rPr>
          <w:rFonts w:ascii="Arial" w:eastAsia="Arial Unicode MS" w:hAnsi="Arial" w:cs="Arial"/>
          <w:bCs/>
          <w:kern w:val="1"/>
          <w:sz w:val="22"/>
          <w:szCs w:val="22"/>
        </w:rPr>
      </w:pPr>
      <w:bookmarkStart w:id="2" w:name="_Hlk43743063"/>
    </w:p>
    <w:p w14:paraId="380248AF" w14:textId="19D8AAE9" w:rsidR="00A52F37" w:rsidRPr="001E2BF9" w:rsidRDefault="00F00079" w:rsidP="00A52F37">
      <w:pPr>
        <w:widowControl w:val="0"/>
        <w:spacing w:before="240" w:after="240"/>
        <w:ind w:left="3969"/>
        <w:jc w:val="center"/>
        <w:rPr>
          <w:rFonts w:ascii="Arial" w:eastAsia="Arial Unicode MS" w:hAnsi="Arial" w:cs="Arial"/>
          <w:bCs/>
          <w:kern w:val="1"/>
          <w:sz w:val="22"/>
          <w:szCs w:val="22"/>
        </w:rPr>
      </w:pP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t>__________________</w:t>
      </w:r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br/>
      </w:r>
      <w:bookmarkStart w:id="3" w:name="_Hlk43743043"/>
      <w:r w:rsidRPr="001E2BF9">
        <w:rPr>
          <w:rFonts w:ascii="Arial" w:eastAsia="Arial Unicode MS" w:hAnsi="Arial" w:cs="Arial"/>
          <w:bCs/>
          <w:kern w:val="1"/>
          <w:sz w:val="22"/>
          <w:szCs w:val="22"/>
        </w:rPr>
        <w:br/>
        <w:t>(podpis</w:t>
      </w:r>
      <w:bookmarkEnd w:id="2"/>
      <w:bookmarkEnd w:id="3"/>
      <w:r w:rsidR="00A52F37" w:rsidRPr="001E2BF9">
        <w:rPr>
          <w:rFonts w:ascii="Arial" w:eastAsia="Arial Unicode MS" w:hAnsi="Arial" w:cs="Arial"/>
          <w:bCs/>
          <w:kern w:val="1"/>
          <w:sz w:val="22"/>
          <w:szCs w:val="22"/>
        </w:rPr>
        <w:t>)</w:t>
      </w:r>
    </w:p>
    <w:p w14:paraId="26A2DCB7" w14:textId="77777777" w:rsidR="00A52F37" w:rsidRPr="001E2BF9" w:rsidRDefault="00A52F37" w:rsidP="00A52F37">
      <w:pPr>
        <w:spacing w:before="240" w:after="240"/>
        <w:rPr>
          <w:rFonts w:ascii="Arial" w:hAnsi="Arial" w:cs="Arial"/>
          <w:bCs/>
          <w:i/>
          <w:sz w:val="16"/>
          <w:szCs w:val="16"/>
        </w:rPr>
      </w:pPr>
    </w:p>
    <w:p w14:paraId="411AA848" w14:textId="77777777" w:rsidR="002E1D07" w:rsidRPr="001E2BF9" w:rsidRDefault="002E1D07" w:rsidP="00A52F37">
      <w:pPr>
        <w:spacing w:before="240" w:after="240"/>
        <w:rPr>
          <w:rFonts w:ascii="Arial" w:hAnsi="Arial" w:cs="Arial"/>
          <w:bCs/>
          <w:sz w:val="22"/>
          <w:szCs w:val="22"/>
          <w:u w:val="single"/>
        </w:rPr>
      </w:pPr>
    </w:p>
    <w:p w14:paraId="50FA23A2" w14:textId="77777777" w:rsidR="002B4E7F" w:rsidRPr="001E2BF9" w:rsidRDefault="00366669" w:rsidP="00A52F37">
      <w:pPr>
        <w:spacing w:before="240" w:after="240"/>
        <w:rPr>
          <w:rFonts w:ascii="Arial" w:hAnsi="Arial" w:cs="Arial"/>
          <w:bCs/>
          <w:i/>
          <w:sz w:val="16"/>
          <w:szCs w:val="16"/>
        </w:rPr>
      </w:pPr>
      <w:r w:rsidRPr="001E2BF9">
        <w:rPr>
          <w:rFonts w:ascii="Arial" w:hAnsi="Arial" w:cs="Arial"/>
          <w:bCs/>
          <w:sz w:val="22"/>
          <w:szCs w:val="22"/>
          <w:u w:val="single"/>
        </w:rPr>
        <w:t>*</w:t>
      </w:r>
      <w:r w:rsidRPr="001E2BF9">
        <w:rPr>
          <w:rFonts w:ascii="Arial" w:hAnsi="Arial" w:cs="Arial"/>
          <w:b/>
          <w:sz w:val="22"/>
          <w:szCs w:val="22"/>
          <w:u w:val="single"/>
        </w:rPr>
        <w:t>niewłaściwe skreślić</w:t>
      </w:r>
    </w:p>
    <w:sectPr w:rsidR="002B4E7F" w:rsidRPr="001E2BF9" w:rsidSect="009A0968">
      <w:footerReference w:type="default" r:id="rId10"/>
      <w:footerReference w:type="first" r:id="rId11"/>
      <w:pgSz w:w="11905" w:h="16837"/>
      <w:pgMar w:top="993" w:right="1417" w:bottom="993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6EB24" w14:textId="77777777" w:rsidR="00DD13EC" w:rsidRDefault="00DD13EC">
      <w:r>
        <w:separator/>
      </w:r>
    </w:p>
  </w:endnote>
  <w:endnote w:type="continuationSeparator" w:id="0">
    <w:p w14:paraId="6DFCD915" w14:textId="77777777" w:rsidR="00DD13EC" w:rsidRDefault="00DD1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74E02" w14:textId="77777777" w:rsidR="00B47757" w:rsidRDefault="00B47757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26852D5" w14:textId="77777777" w:rsidR="00992B9E" w:rsidRPr="00992B9E" w:rsidRDefault="00992B9E" w:rsidP="00992B9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992B9E">
      <w:rPr>
        <w:rFonts w:ascii="Cambria" w:hAnsi="Cambria"/>
      </w:rPr>
      <w:fldChar w:fldCharType="begin"/>
    </w:r>
    <w:r w:rsidRPr="00992B9E">
      <w:rPr>
        <w:rFonts w:ascii="Cambria" w:hAnsi="Cambria"/>
      </w:rPr>
      <w:instrText>PAGE   \* MERGEFORMAT</w:instrText>
    </w:r>
    <w:r w:rsidRPr="00992B9E">
      <w:rPr>
        <w:rFonts w:ascii="Cambria" w:hAnsi="Cambria"/>
      </w:rPr>
      <w:fldChar w:fldCharType="separate"/>
    </w:r>
    <w:r w:rsidR="000402A7">
      <w:rPr>
        <w:rFonts w:ascii="Cambria" w:hAnsi="Cambria"/>
        <w:noProof/>
      </w:rPr>
      <w:t>3</w:t>
    </w:r>
    <w:r w:rsidRPr="00992B9E">
      <w:rPr>
        <w:rFonts w:ascii="Cambria" w:hAnsi="Cambria"/>
      </w:rPr>
      <w:fldChar w:fldCharType="end"/>
    </w:r>
    <w:r w:rsidRPr="00992B9E">
      <w:rPr>
        <w:rFonts w:ascii="Cambria" w:hAnsi="Cambria"/>
      </w:rPr>
      <w:t xml:space="preserve"> | </w:t>
    </w:r>
    <w:r w:rsidRPr="00992B9E">
      <w:rPr>
        <w:rFonts w:ascii="Cambria" w:hAnsi="Cambria"/>
        <w:color w:val="7F7F7F"/>
        <w:spacing w:val="60"/>
      </w:rPr>
      <w:t>Strona</w:t>
    </w:r>
  </w:p>
  <w:p w14:paraId="373E8BE2" w14:textId="77777777" w:rsidR="00992B9E" w:rsidRPr="00992B9E" w:rsidRDefault="00992B9E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B5FA5" w14:textId="77777777" w:rsidR="002E2FC1" w:rsidRDefault="002E2FC1" w:rsidP="00C469F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9D10BB1" w14:textId="77777777" w:rsidR="00C469FC" w:rsidRPr="00C469FC" w:rsidRDefault="00C469FC" w:rsidP="00C469F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C469FC">
      <w:rPr>
        <w:rFonts w:ascii="Cambria" w:hAnsi="Cambria"/>
      </w:rPr>
      <w:fldChar w:fldCharType="begin"/>
    </w:r>
    <w:r w:rsidRPr="00C469FC">
      <w:rPr>
        <w:rFonts w:ascii="Cambria" w:hAnsi="Cambria"/>
      </w:rPr>
      <w:instrText>PAGE   \* MERGEFORMAT</w:instrText>
    </w:r>
    <w:r w:rsidRPr="00C469FC">
      <w:rPr>
        <w:rFonts w:ascii="Cambria" w:hAnsi="Cambria"/>
      </w:rPr>
      <w:fldChar w:fldCharType="separate"/>
    </w:r>
    <w:r w:rsidR="000402A7">
      <w:rPr>
        <w:rFonts w:ascii="Cambria" w:hAnsi="Cambria"/>
        <w:noProof/>
      </w:rPr>
      <w:t>1</w:t>
    </w:r>
    <w:r w:rsidRPr="00C469FC">
      <w:rPr>
        <w:rFonts w:ascii="Cambria" w:hAnsi="Cambria"/>
      </w:rPr>
      <w:fldChar w:fldCharType="end"/>
    </w:r>
    <w:r w:rsidRPr="00C469FC">
      <w:rPr>
        <w:rFonts w:ascii="Cambria" w:hAnsi="Cambria"/>
      </w:rPr>
      <w:t xml:space="preserve"> | </w:t>
    </w:r>
    <w:r w:rsidRPr="00C469FC">
      <w:rPr>
        <w:rFonts w:ascii="Cambria" w:hAnsi="Cambria"/>
        <w:color w:val="7F7F7F"/>
        <w:spacing w:val="60"/>
      </w:rPr>
      <w:t>Strona</w:t>
    </w:r>
  </w:p>
  <w:p w14:paraId="43BA5B78" w14:textId="77777777" w:rsidR="002E2FC1" w:rsidRPr="00C469FC" w:rsidRDefault="002E2FC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0773A" w14:textId="77777777" w:rsidR="00DD13EC" w:rsidRDefault="00DD13EC">
      <w:r>
        <w:separator/>
      </w:r>
    </w:p>
  </w:footnote>
  <w:footnote w:type="continuationSeparator" w:id="0">
    <w:p w14:paraId="7DA799EE" w14:textId="77777777" w:rsidR="00DD13EC" w:rsidRDefault="00DD1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212B56"/>
    <w:multiLevelType w:val="hybridMultilevel"/>
    <w:tmpl w:val="BF221186"/>
    <w:lvl w:ilvl="0" w:tplc="8D4AEA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9A4A5B"/>
    <w:multiLevelType w:val="hybridMultilevel"/>
    <w:tmpl w:val="55703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3E70CB8"/>
    <w:multiLevelType w:val="hybridMultilevel"/>
    <w:tmpl w:val="7B0270C6"/>
    <w:lvl w:ilvl="0" w:tplc="D6389A6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0F30BE6"/>
    <w:multiLevelType w:val="hybridMultilevel"/>
    <w:tmpl w:val="92D43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8F03C3"/>
    <w:multiLevelType w:val="hybridMultilevel"/>
    <w:tmpl w:val="423A1088"/>
    <w:name w:val="WW8Num3022"/>
    <w:lvl w:ilvl="0" w:tplc="21EA6B5E">
      <w:start w:val="1"/>
      <w:numFmt w:val="decimal"/>
      <w:lvlText w:val="11.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121B9B"/>
    <w:multiLevelType w:val="hybridMultilevel"/>
    <w:tmpl w:val="BF70B3AA"/>
    <w:lvl w:ilvl="0" w:tplc="F62475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0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2" w15:restartNumberingAfterBreak="0">
    <w:nsid w:val="658C65F2"/>
    <w:multiLevelType w:val="hybridMultilevel"/>
    <w:tmpl w:val="7AAC77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44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736C364D"/>
    <w:multiLevelType w:val="hybridMultilevel"/>
    <w:tmpl w:val="14B6FA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16264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630116">
    <w:abstractNumId w:val="43"/>
    <w:lvlOverride w:ilvl="0">
      <w:startOverride w:val="1"/>
    </w:lvlOverride>
  </w:num>
  <w:num w:numId="3" w16cid:durableId="1630696477">
    <w:abstractNumId w:val="41"/>
    <w:lvlOverride w:ilvl="0">
      <w:startOverride w:val="1"/>
    </w:lvlOverride>
  </w:num>
  <w:num w:numId="4" w16cid:durableId="1117066671">
    <w:abstractNumId w:val="39"/>
    <w:lvlOverride w:ilvl="0">
      <w:startOverride w:val="1"/>
    </w:lvlOverride>
  </w:num>
  <w:num w:numId="5" w16cid:durableId="118841668">
    <w:abstractNumId w:val="35"/>
  </w:num>
  <w:num w:numId="6" w16cid:durableId="657541556">
    <w:abstractNumId w:val="45"/>
  </w:num>
  <w:num w:numId="7" w16cid:durableId="1108549205">
    <w:abstractNumId w:val="33"/>
  </w:num>
  <w:num w:numId="8" w16cid:durableId="152674825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7201037">
    <w:abstractNumId w:val="38"/>
  </w:num>
  <w:num w:numId="10" w16cid:durableId="839391111">
    <w:abstractNumId w:val="42"/>
  </w:num>
  <w:num w:numId="11" w16cid:durableId="13319850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3960369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1847221">
    <w:abstractNumId w:val="44"/>
  </w:num>
  <w:num w:numId="14" w16cid:durableId="2043047870">
    <w:abstractNumId w:val="40"/>
  </w:num>
  <w:num w:numId="15" w16cid:durableId="1286546535">
    <w:abstractNumId w:val="36"/>
  </w:num>
  <w:num w:numId="16" w16cid:durableId="638344582">
    <w:abstractNumId w:val="32"/>
  </w:num>
  <w:num w:numId="17" w16cid:durableId="524294296">
    <w:abstractNumId w:val="31"/>
  </w:num>
  <w:num w:numId="18" w16cid:durableId="1839465089">
    <w:abstractNumId w:val="3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0898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B63"/>
    <w:rsid w:val="00024EED"/>
    <w:rsid w:val="000261AA"/>
    <w:rsid w:val="00026BF5"/>
    <w:rsid w:val="00027803"/>
    <w:rsid w:val="000308F7"/>
    <w:rsid w:val="00031333"/>
    <w:rsid w:val="00032F05"/>
    <w:rsid w:val="000402A7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528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44B8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063BF"/>
    <w:rsid w:val="00111524"/>
    <w:rsid w:val="00111526"/>
    <w:rsid w:val="00112579"/>
    <w:rsid w:val="00113A41"/>
    <w:rsid w:val="00115A3E"/>
    <w:rsid w:val="001163A3"/>
    <w:rsid w:val="00117305"/>
    <w:rsid w:val="00122CD6"/>
    <w:rsid w:val="0012412D"/>
    <w:rsid w:val="00126835"/>
    <w:rsid w:val="00126CFA"/>
    <w:rsid w:val="00127FA0"/>
    <w:rsid w:val="0013283A"/>
    <w:rsid w:val="0013283C"/>
    <w:rsid w:val="00133548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BF9"/>
    <w:rsid w:val="001E2E4F"/>
    <w:rsid w:val="001E334C"/>
    <w:rsid w:val="001E3CF4"/>
    <w:rsid w:val="001F078A"/>
    <w:rsid w:val="001F3EF9"/>
    <w:rsid w:val="001F5A27"/>
    <w:rsid w:val="001F5A7E"/>
    <w:rsid w:val="001F62CD"/>
    <w:rsid w:val="001F7C14"/>
    <w:rsid w:val="001F7C83"/>
    <w:rsid w:val="00200EB3"/>
    <w:rsid w:val="00201088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081D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1C3"/>
    <w:rsid w:val="002751FC"/>
    <w:rsid w:val="002757FA"/>
    <w:rsid w:val="00276297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4B2A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1D07"/>
    <w:rsid w:val="002E207D"/>
    <w:rsid w:val="002E2FC1"/>
    <w:rsid w:val="002E416F"/>
    <w:rsid w:val="002E4FAE"/>
    <w:rsid w:val="002E58C2"/>
    <w:rsid w:val="002E64B8"/>
    <w:rsid w:val="002F0795"/>
    <w:rsid w:val="002F2D9C"/>
    <w:rsid w:val="002F352D"/>
    <w:rsid w:val="002F36C6"/>
    <w:rsid w:val="002F5C0E"/>
    <w:rsid w:val="00301946"/>
    <w:rsid w:val="00302A58"/>
    <w:rsid w:val="00302D32"/>
    <w:rsid w:val="00303560"/>
    <w:rsid w:val="003053D1"/>
    <w:rsid w:val="00307D89"/>
    <w:rsid w:val="0031048C"/>
    <w:rsid w:val="00312C12"/>
    <w:rsid w:val="00313403"/>
    <w:rsid w:val="00313DD1"/>
    <w:rsid w:val="003150AF"/>
    <w:rsid w:val="00321FF8"/>
    <w:rsid w:val="00322136"/>
    <w:rsid w:val="0032236D"/>
    <w:rsid w:val="00324B9C"/>
    <w:rsid w:val="00325C9D"/>
    <w:rsid w:val="003263A9"/>
    <w:rsid w:val="00327468"/>
    <w:rsid w:val="00332138"/>
    <w:rsid w:val="00333E5C"/>
    <w:rsid w:val="00333E7A"/>
    <w:rsid w:val="003358F3"/>
    <w:rsid w:val="00336101"/>
    <w:rsid w:val="00336F69"/>
    <w:rsid w:val="003447D9"/>
    <w:rsid w:val="00347082"/>
    <w:rsid w:val="003502EC"/>
    <w:rsid w:val="003505ED"/>
    <w:rsid w:val="0035299D"/>
    <w:rsid w:val="003537E3"/>
    <w:rsid w:val="00353BC1"/>
    <w:rsid w:val="00353CB4"/>
    <w:rsid w:val="00355B0A"/>
    <w:rsid w:val="003566F9"/>
    <w:rsid w:val="003571D5"/>
    <w:rsid w:val="0036029D"/>
    <w:rsid w:val="003605F0"/>
    <w:rsid w:val="00360D95"/>
    <w:rsid w:val="00360E85"/>
    <w:rsid w:val="003615C9"/>
    <w:rsid w:val="00363E5B"/>
    <w:rsid w:val="00366669"/>
    <w:rsid w:val="00372C2C"/>
    <w:rsid w:val="00375777"/>
    <w:rsid w:val="00382DDB"/>
    <w:rsid w:val="00384708"/>
    <w:rsid w:val="00385631"/>
    <w:rsid w:val="0038630B"/>
    <w:rsid w:val="0038748A"/>
    <w:rsid w:val="00387771"/>
    <w:rsid w:val="003923AA"/>
    <w:rsid w:val="00394846"/>
    <w:rsid w:val="0039598F"/>
    <w:rsid w:val="003A188D"/>
    <w:rsid w:val="003A2397"/>
    <w:rsid w:val="003A5DA1"/>
    <w:rsid w:val="003B0127"/>
    <w:rsid w:val="003B1B0D"/>
    <w:rsid w:val="003B1C89"/>
    <w:rsid w:val="003B27DA"/>
    <w:rsid w:val="003B28B1"/>
    <w:rsid w:val="003B2A6C"/>
    <w:rsid w:val="003B314C"/>
    <w:rsid w:val="003B61A7"/>
    <w:rsid w:val="003C1610"/>
    <w:rsid w:val="003C401C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17C03"/>
    <w:rsid w:val="0042197F"/>
    <w:rsid w:val="004226B7"/>
    <w:rsid w:val="004255F5"/>
    <w:rsid w:val="0042693B"/>
    <w:rsid w:val="00427960"/>
    <w:rsid w:val="004303BE"/>
    <w:rsid w:val="00430C15"/>
    <w:rsid w:val="00431E52"/>
    <w:rsid w:val="00432F55"/>
    <w:rsid w:val="00433300"/>
    <w:rsid w:val="00433FD3"/>
    <w:rsid w:val="00434F0C"/>
    <w:rsid w:val="00437288"/>
    <w:rsid w:val="004379D5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018"/>
    <w:rsid w:val="00451A44"/>
    <w:rsid w:val="00454F11"/>
    <w:rsid w:val="00455AFF"/>
    <w:rsid w:val="004564EC"/>
    <w:rsid w:val="0046056B"/>
    <w:rsid w:val="00461BB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44F5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1F9C"/>
    <w:rsid w:val="004B2FB6"/>
    <w:rsid w:val="004B31A6"/>
    <w:rsid w:val="004B6B1E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30B0"/>
    <w:rsid w:val="004E4339"/>
    <w:rsid w:val="004E5479"/>
    <w:rsid w:val="004E5856"/>
    <w:rsid w:val="004E6915"/>
    <w:rsid w:val="004E74E0"/>
    <w:rsid w:val="004F22B9"/>
    <w:rsid w:val="004F397E"/>
    <w:rsid w:val="004F4C3D"/>
    <w:rsid w:val="004F5FC8"/>
    <w:rsid w:val="004F646B"/>
    <w:rsid w:val="004F6ABC"/>
    <w:rsid w:val="004F72E4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1EDE"/>
    <w:rsid w:val="005326C1"/>
    <w:rsid w:val="005334FC"/>
    <w:rsid w:val="00533D0D"/>
    <w:rsid w:val="0053605A"/>
    <w:rsid w:val="00537139"/>
    <w:rsid w:val="0053774B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FAD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72E9"/>
    <w:rsid w:val="005F761B"/>
    <w:rsid w:val="00600B7A"/>
    <w:rsid w:val="00602933"/>
    <w:rsid w:val="0060398C"/>
    <w:rsid w:val="00603DB0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1B9E"/>
    <w:rsid w:val="00643EBA"/>
    <w:rsid w:val="00644329"/>
    <w:rsid w:val="006477F8"/>
    <w:rsid w:val="006544C9"/>
    <w:rsid w:val="0065644F"/>
    <w:rsid w:val="006616A6"/>
    <w:rsid w:val="00663C1A"/>
    <w:rsid w:val="00664B67"/>
    <w:rsid w:val="0066543D"/>
    <w:rsid w:val="00670D42"/>
    <w:rsid w:val="00670FFA"/>
    <w:rsid w:val="00671403"/>
    <w:rsid w:val="006715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51F1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6D87"/>
    <w:rsid w:val="006A05D3"/>
    <w:rsid w:val="006A0F77"/>
    <w:rsid w:val="006A1C9A"/>
    <w:rsid w:val="006A2581"/>
    <w:rsid w:val="006A30BC"/>
    <w:rsid w:val="006A3A90"/>
    <w:rsid w:val="006A3DF5"/>
    <w:rsid w:val="006A5898"/>
    <w:rsid w:val="006A620D"/>
    <w:rsid w:val="006A67B0"/>
    <w:rsid w:val="006A77AF"/>
    <w:rsid w:val="006B1B51"/>
    <w:rsid w:val="006B1F78"/>
    <w:rsid w:val="006B1FA8"/>
    <w:rsid w:val="006B34A1"/>
    <w:rsid w:val="006B3F00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5C2D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728"/>
    <w:rsid w:val="007052AF"/>
    <w:rsid w:val="00706E45"/>
    <w:rsid w:val="00712B9D"/>
    <w:rsid w:val="00714053"/>
    <w:rsid w:val="00714513"/>
    <w:rsid w:val="00716742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629C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79F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A7ED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21E9"/>
    <w:rsid w:val="007F22A1"/>
    <w:rsid w:val="007F2E0A"/>
    <w:rsid w:val="007F53B8"/>
    <w:rsid w:val="007F53F1"/>
    <w:rsid w:val="007F577F"/>
    <w:rsid w:val="007F57E1"/>
    <w:rsid w:val="007F5824"/>
    <w:rsid w:val="007F6B10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559A3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274D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1E14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4EE0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1F9B"/>
    <w:rsid w:val="00931FF9"/>
    <w:rsid w:val="009341FF"/>
    <w:rsid w:val="00936D5C"/>
    <w:rsid w:val="00936F8D"/>
    <w:rsid w:val="00940377"/>
    <w:rsid w:val="00940A51"/>
    <w:rsid w:val="00941818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17D0"/>
    <w:rsid w:val="00973BE5"/>
    <w:rsid w:val="00974959"/>
    <w:rsid w:val="00975BBB"/>
    <w:rsid w:val="009806E0"/>
    <w:rsid w:val="00982138"/>
    <w:rsid w:val="00982F9D"/>
    <w:rsid w:val="00983873"/>
    <w:rsid w:val="0098451D"/>
    <w:rsid w:val="00984890"/>
    <w:rsid w:val="009859CE"/>
    <w:rsid w:val="00986210"/>
    <w:rsid w:val="00991790"/>
    <w:rsid w:val="00992B9E"/>
    <w:rsid w:val="00993368"/>
    <w:rsid w:val="0099465E"/>
    <w:rsid w:val="009A0968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F0742"/>
    <w:rsid w:val="009F0CB1"/>
    <w:rsid w:val="009F10C3"/>
    <w:rsid w:val="009F39F1"/>
    <w:rsid w:val="009F54FC"/>
    <w:rsid w:val="00A0492F"/>
    <w:rsid w:val="00A05268"/>
    <w:rsid w:val="00A0743B"/>
    <w:rsid w:val="00A12108"/>
    <w:rsid w:val="00A13B2C"/>
    <w:rsid w:val="00A1707E"/>
    <w:rsid w:val="00A17459"/>
    <w:rsid w:val="00A206C1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64EB"/>
    <w:rsid w:val="00A475FF"/>
    <w:rsid w:val="00A525F1"/>
    <w:rsid w:val="00A52E4A"/>
    <w:rsid w:val="00A52F37"/>
    <w:rsid w:val="00A54999"/>
    <w:rsid w:val="00A56DDA"/>
    <w:rsid w:val="00A57214"/>
    <w:rsid w:val="00A607A5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97A"/>
    <w:rsid w:val="00A77C55"/>
    <w:rsid w:val="00A81695"/>
    <w:rsid w:val="00A8243B"/>
    <w:rsid w:val="00A85F90"/>
    <w:rsid w:val="00A85FCE"/>
    <w:rsid w:val="00A92BB3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2A49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3C50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07F86"/>
    <w:rsid w:val="00B128E1"/>
    <w:rsid w:val="00B131D1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5B5"/>
    <w:rsid w:val="00B51EEA"/>
    <w:rsid w:val="00B542C7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8C2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4815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3BC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1336"/>
    <w:rsid w:val="00C128DF"/>
    <w:rsid w:val="00C13415"/>
    <w:rsid w:val="00C15AAA"/>
    <w:rsid w:val="00C16891"/>
    <w:rsid w:val="00C17CF8"/>
    <w:rsid w:val="00C22380"/>
    <w:rsid w:val="00C25F13"/>
    <w:rsid w:val="00C26C36"/>
    <w:rsid w:val="00C31232"/>
    <w:rsid w:val="00C3149A"/>
    <w:rsid w:val="00C31572"/>
    <w:rsid w:val="00C35E3C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0E24"/>
    <w:rsid w:val="00C5101E"/>
    <w:rsid w:val="00C5226B"/>
    <w:rsid w:val="00C57295"/>
    <w:rsid w:val="00C57E0A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29A2"/>
    <w:rsid w:val="00CC4E51"/>
    <w:rsid w:val="00CC764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1996"/>
    <w:rsid w:val="00CF249B"/>
    <w:rsid w:val="00CF2E96"/>
    <w:rsid w:val="00CF4B94"/>
    <w:rsid w:val="00CF51F5"/>
    <w:rsid w:val="00CF57A9"/>
    <w:rsid w:val="00CF59B1"/>
    <w:rsid w:val="00CF6648"/>
    <w:rsid w:val="00CF76F8"/>
    <w:rsid w:val="00D01B7C"/>
    <w:rsid w:val="00D041ED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6F2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F17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05F"/>
    <w:rsid w:val="00DC50C5"/>
    <w:rsid w:val="00DC5CD6"/>
    <w:rsid w:val="00DC7849"/>
    <w:rsid w:val="00DC7B7D"/>
    <w:rsid w:val="00DD0092"/>
    <w:rsid w:val="00DD13EC"/>
    <w:rsid w:val="00DD15FE"/>
    <w:rsid w:val="00DD255C"/>
    <w:rsid w:val="00DD2583"/>
    <w:rsid w:val="00DD29F5"/>
    <w:rsid w:val="00DD7B2E"/>
    <w:rsid w:val="00DD7F89"/>
    <w:rsid w:val="00DE0F61"/>
    <w:rsid w:val="00DE17D3"/>
    <w:rsid w:val="00DE39AF"/>
    <w:rsid w:val="00DE3ADD"/>
    <w:rsid w:val="00DE597B"/>
    <w:rsid w:val="00DE5FEE"/>
    <w:rsid w:val="00DE7188"/>
    <w:rsid w:val="00DE7B7D"/>
    <w:rsid w:val="00DF034D"/>
    <w:rsid w:val="00DF14F8"/>
    <w:rsid w:val="00DF2639"/>
    <w:rsid w:val="00DF2AA3"/>
    <w:rsid w:val="00DF659D"/>
    <w:rsid w:val="00DF6C30"/>
    <w:rsid w:val="00DF76A6"/>
    <w:rsid w:val="00E02E5E"/>
    <w:rsid w:val="00E036D1"/>
    <w:rsid w:val="00E05052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27981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75DF"/>
    <w:rsid w:val="00E60E87"/>
    <w:rsid w:val="00E610EA"/>
    <w:rsid w:val="00E62565"/>
    <w:rsid w:val="00E62BDB"/>
    <w:rsid w:val="00E653E7"/>
    <w:rsid w:val="00E67E0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018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8F6"/>
    <w:rsid w:val="00EF640B"/>
    <w:rsid w:val="00F00079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25B9"/>
    <w:rsid w:val="00F348A1"/>
    <w:rsid w:val="00F34B99"/>
    <w:rsid w:val="00F35EB3"/>
    <w:rsid w:val="00F40646"/>
    <w:rsid w:val="00F40796"/>
    <w:rsid w:val="00F40D83"/>
    <w:rsid w:val="00F418F5"/>
    <w:rsid w:val="00F44635"/>
    <w:rsid w:val="00F478C6"/>
    <w:rsid w:val="00F503B8"/>
    <w:rsid w:val="00F542AE"/>
    <w:rsid w:val="00F549E9"/>
    <w:rsid w:val="00F561FC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11BA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B7ED0"/>
    <w:rsid w:val="00FC028C"/>
    <w:rsid w:val="00FC0964"/>
    <w:rsid w:val="00FC0C2D"/>
    <w:rsid w:val="00FC122C"/>
    <w:rsid w:val="00FC1485"/>
    <w:rsid w:val="00FC20A1"/>
    <w:rsid w:val="00FC2D61"/>
    <w:rsid w:val="00FC622F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0FF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A3E01"/>
  <w15:chartTrackingRefBased/>
  <w15:docId w15:val="{2B9235A9-2C42-4000-B64C-21C733C38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3"/>
      </w:numPr>
    </w:pPr>
  </w:style>
  <w:style w:type="paragraph" w:customStyle="1" w:styleId="Tiret1">
    <w:name w:val="Tiret 1"/>
    <w:basedOn w:val="Point1"/>
    <w:rsid w:val="00DA184F"/>
    <w:pPr>
      <w:numPr>
        <w:numId w:val="4"/>
      </w:numPr>
    </w:pPr>
  </w:style>
  <w:style w:type="paragraph" w:customStyle="1" w:styleId="Tiret2">
    <w:name w:val="Tiret 2"/>
    <w:basedOn w:val="Point2"/>
    <w:rsid w:val="00DA184F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Akapit z listą BS,Akapit z listą3,Akapit z listą31,Bullet Number,BulletC,CW_Lista,ISCG Numerowanie,L1,List Paragraph1,List Paragraph11,List Paragraph2,Numerowanie,Obiekt,Podsis rysunku,Wyliczanie,Wypunktowanie,lp1,lp11,normalny tekst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3 Znak,Akapit z listą31 Znak,Bullet Number Znak,BulletC Znak,CW_Lista Znak,ISCG Numerowanie Znak,L1 Znak,List Paragraph1 Znak,List Paragraph11 Znak,List Paragraph2 Znak,Numerowanie Znak,lp1 Znak"/>
    <w:link w:val="Akapitzlist"/>
    <w:uiPriority w:val="34"/>
    <w:qFormat/>
    <w:rsid w:val="00E94018"/>
    <w:rPr>
      <w:lang w:eastAsia="ar-SA"/>
    </w:rPr>
  </w:style>
  <w:style w:type="character" w:customStyle="1" w:styleId="markedcontent">
    <w:name w:val="markedcontent"/>
    <w:basedOn w:val="Domylnaczcionkaakapitu"/>
    <w:rsid w:val="00F00079"/>
  </w:style>
  <w:style w:type="character" w:styleId="Nierozpoznanawzmianka">
    <w:name w:val="Unresolved Mention"/>
    <w:uiPriority w:val="99"/>
    <w:semiHidden/>
    <w:unhideWhenUsed/>
    <w:rsid w:val="007A7E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wieradow@wroclaw.lasy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comp-ne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4CFD2-3179-493E-8761-1665BA1A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1193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8335</CharactersWithSpaces>
  <SharedDoc>false</SharedDoc>
  <HLinks>
    <vt:vector size="12" baseType="variant">
      <vt:variant>
        <vt:i4>7012368</vt:i4>
      </vt:variant>
      <vt:variant>
        <vt:i4>3</vt:i4>
      </vt:variant>
      <vt:variant>
        <vt:i4>0</vt:i4>
      </vt:variant>
      <vt:variant>
        <vt:i4>5</vt:i4>
      </vt:variant>
      <vt:variant>
        <vt:lpwstr>mailto:iod@comp-net.pl</vt:lpwstr>
      </vt:variant>
      <vt:variant>
        <vt:lpwstr/>
      </vt:variant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mailto:swieradow@wroclaw.lasy.gov.pl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Grambowski Jakub</dc:creator>
  <cp:keywords/>
  <cp:lastModifiedBy>Jakub Grambowski</cp:lastModifiedBy>
  <cp:revision>6</cp:revision>
  <cp:lastPrinted>2025-12-04T07:17:00Z</cp:lastPrinted>
  <dcterms:created xsi:type="dcterms:W3CDTF">2026-04-27T11:25:00Z</dcterms:created>
  <dcterms:modified xsi:type="dcterms:W3CDTF">2026-04-27T12:18:00Z</dcterms:modified>
</cp:coreProperties>
</file>